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857" w:rsidRPr="004E5A2D" w:rsidRDefault="00A66F8E" w:rsidP="00301857">
      <w:pPr>
        <w:pStyle w:val="Nagwek5"/>
        <w:spacing w:before="0" w:after="0"/>
        <w:rPr>
          <w:sz w:val="20"/>
          <w:szCs w:val="20"/>
        </w:rPr>
      </w:pPr>
      <w:r>
        <w:rPr>
          <w:i w:val="0"/>
          <w:sz w:val="20"/>
          <w:szCs w:val="20"/>
        </w:rPr>
        <w:t>Załącznik nr 2 do SWZ</w:t>
      </w:r>
    </w:p>
    <w:p w:rsidR="00875B87" w:rsidRPr="00875B87" w:rsidRDefault="00875B87" w:rsidP="00875B87">
      <w:pPr>
        <w:jc w:val="both"/>
        <w:rPr>
          <w:bCs/>
          <w:iCs/>
          <w:sz w:val="18"/>
          <w:szCs w:val="18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435F65" w:rsidTr="001B1E87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F65" w:rsidRDefault="00435F65" w:rsidP="001B1E87">
            <w:pPr>
              <w:spacing w:line="360" w:lineRule="atLeast"/>
              <w:jc w:val="both"/>
              <w:rPr>
                <w:szCs w:val="20"/>
              </w:rPr>
            </w:pPr>
            <w:r w:rsidRPr="00670616">
              <w:rPr>
                <w:szCs w:val="20"/>
              </w:rPr>
              <w:t xml:space="preserve">  Nazwa i adres Wykonawcy</w:t>
            </w:r>
            <w:r w:rsidR="000B7E19">
              <w:rPr>
                <w:szCs w:val="20"/>
              </w:rPr>
              <w:t xml:space="preserve"> </w:t>
            </w:r>
          </w:p>
          <w:p w:rsidR="00E73CFE" w:rsidRDefault="00E73CFE" w:rsidP="001B1E87">
            <w:pPr>
              <w:spacing w:line="360" w:lineRule="atLeast"/>
              <w:jc w:val="both"/>
              <w:rPr>
                <w:szCs w:val="20"/>
              </w:rPr>
            </w:pPr>
          </w:p>
          <w:p w:rsidR="00E73CFE" w:rsidRDefault="00E73CFE" w:rsidP="001B1E87">
            <w:pPr>
              <w:spacing w:line="360" w:lineRule="atLeast"/>
              <w:jc w:val="both"/>
              <w:rPr>
                <w:szCs w:val="20"/>
              </w:rPr>
            </w:pPr>
          </w:p>
          <w:p w:rsidR="00E73CFE" w:rsidRPr="00670616" w:rsidRDefault="00E73CFE" w:rsidP="001B1E87">
            <w:pPr>
              <w:spacing w:line="360" w:lineRule="atLeast"/>
              <w:jc w:val="both"/>
              <w:rPr>
                <w:szCs w:val="20"/>
              </w:rPr>
            </w:pPr>
          </w:p>
        </w:tc>
      </w:tr>
    </w:tbl>
    <w:p w:rsidR="00435F65" w:rsidRDefault="00435F65" w:rsidP="00435F65">
      <w:pPr>
        <w:jc w:val="righ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99060</wp:posOffset>
                </wp:positionV>
                <wp:extent cx="5861050" cy="0"/>
                <wp:effectExtent l="13970" t="5715" r="11430" b="13335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105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A0F5D" id="Łącznik prosty 1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7.8pt" to="491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" strokeweight=".26mm">
                <v:stroke joinstyle="miter" endcap="square"/>
              </v:line>
            </w:pict>
          </mc:Fallback>
        </mc:AlternateContent>
      </w:r>
    </w:p>
    <w:p w:rsidR="00301857" w:rsidRDefault="00301857" w:rsidP="00301857">
      <w:pPr>
        <w:jc w:val="right"/>
        <w:rPr>
          <w:szCs w:val="20"/>
        </w:rPr>
      </w:pPr>
    </w:p>
    <w:p w:rsidR="00301857" w:rsidRPr="009621F8" w:rsidRDefault="00301857" w:rsidP="00301857">
      <w:pPr>
        <w:jc w:val="right"/>
        <w:rPr>
          <w:szCs w:val="20"/>
        </w:rPr>
      </w:pPr>
      <w:r w:rsidRPr="009621F8">
        <w:rPr>
          <w:szCs w:val="20"/>
        </w:rPr>
        <w:t xml:space="preserve">Zarząd Budynków Mieszkaniowych – Towarzystwo Budownictwa </w:t>
      </w:r>
      <w:r w:rsidR="00CE273F">
        <w:rPr>
          <w:szCs w:val="20"/>
        </w:rPr>
        <w:t>Społecznego</w:t>
      </w:r>
    </w:p>
    <w:p w:rsidR="00301857" w:rsidRDefault="00301857" w:rsidP="00301857">
      <w:pPr>
        <w:jc w:val="right"/>
        <w:rPr>
          <w:sz w:val="22"/>
        </w:rPr>
      </w:pPr>
      <w:r>
        <w:rPr>
          <w:szCs w:val="20"/>
        </w:rPr>
        <w:t>P</w:t>
      </w:r>
      <w:r w:rsidRPr="009621F8">
        <w:rPr>
          <w:szCs w:val="20"/>
        </w:rPr>
        <w:t>lac Warszawski 10, 41-800 Zabrze</w:t>
      </w:r>
    </w:p>
    <w:p w:rsidR="00435F65" w:rsidRDefault="00435F65" w:rsidP="00435F65">
      <w:pPr>
        <w:rPr>
          <w:sz w:val="22"/>
        </w:rPr>
      </w:pPr>
    </w:p>
    <w:p w:rsidR="00086445" w:rsidRDefault="00086445" w:rsidP="00086445">
      <w:pPr>
        <w:spacing w:line="276" w:lineRule="auto"/>
        <w:jc w:val="center"/>
        <w:rPr>
          <w:b/>
          <w:szCs w:val="20"/>
        </w:rPr>
      </w:pPr>
    </w:p>
    <w:p w:rsidR="00A66F8E" w:rsidRDefault="00A66F8E" w:rsidP="00A66F8E">
      <w:pPr>
        <w:spacing w:line="360" w:lineRule="auto"/>
        <w:jc w:val="center"/>
        <w:rPr>
          <w:b/>
          <w:szCs w:val="20"/>
        </w:rPr>
      </w:pPr>
      <w:r w:rsidRPr="009621F8">
        <w:rPr>
          <w:b/>
          <w:szCs w:val="20"/>
        </w:rPr>
        <w:t xml:space="preserve">OŚWIADCZENIE </w:t>
      </w:r>
      <w:r>
        <w:rPr>
          <w:b/>
          <w:szCs w:val="20"/>
        </w:rPr>
        <w:t xml:space="preserve">WYKONAWCY </w:t>
      </w:r>
    </w:p>
    <w:p w:rsidR="00A66F8E" w:rsidRDefault="00A66F8E" w:rsidP="00A66F8E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>Składane na podstawie art. 125 ust.1</w:t>
      </w:r>
      <w:r w:rsidRPr="009621F8">
        <w:rPr>
          <w:b/>
          <w:szCs w:val="20"/>
        </w:rPr>
        <w:t xml:space="preserve"> </w:t>
      </w:r>
      <w:r>
        <w:rPr>
          <w:b/>
          <w:szCs w:val="20"/>
        </w:rPr>
        <w:t xml:space="preserve">ustawy z dnia 11 września 2019r. </w:t>
      </w:r>
    </w:p>
    <w:p w:rsidR="00A66F8E" w:rsidRPr="009621F8" w:rsidRDefault="00A66F8E" w:rsidP="00A66F8E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 xml:space="preserve">Prawo zamówień publicznych </w:t>
      </w:r>
    </w:p>
    <w:p w:rsidR="00A66F8E" w:rsidRDefault="00A66F8E" w:rsidP="00A66F8E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>DOTYCZĄCE PODSTAW WYKLUCZENIA Z POSTĘPOWANIA</w:t>
      </w:r>
    </w:p>
    <w:p w:rsidR="00435F65" w:rsidRPr="005530DB" w:rsidRDefault="00435F65" w:rsidP="00EF5869">
      <w:pPr>
        <w:overflowPunct w:val="0"/>
        <w:autoSpaceDE w:val="0"/>
        <w:spacing w:line="360" w:lineRule="auto"/>
        <w:jc w:val="both"/>
        <w:textAlignment w:val="baseline"/>
        <w:rPr>
          <w:sz w:val="24"/>
          <w:szCs w:val="24"/>
          <w:lang w:eastAsia="ar-SA"/>
        </w:rPr>
      </w:pPr>
    </w:p>
    <w:p w:rsidR="00CE273F" w:rsidRPr="00BD4CD8" w:rsidRDefault="00CE273F" w:rsidP="00906892">
      <w:pPr>
        <w:spacing w:line="360" w:lineRule="auto"/>
        <w:jc w:val="both"/>
        <w:rPr>
          <w:b/>
          <w:szCs w:val="20"/>
        </w:rPr>
      </w:pPr>
      <w:r w:rsidRPr="00BD4CD8">
        <w:rPr>
          <w:szCs w:val="20"/>
        </w:rPr>
        <w:t>Na potrzeby postępowania o udzielenie zamówienia publicznego pn.</w:t>
      </w:r>
      <w:r w:rsidR="007746BC" w:rsidRPr="007746BC">
        <w:rPr>
          <w:b/>
        </w:rPr>
        <w:t xml:space="preserve"> </w:t>
      </w:r>
      <w:r w:rsidR="007746BC">
        <w:rPr>
          <w:b/>
        </w:rPr>
        <w:t xml:space="preserve">wykonywanie usług w zakresie stałego utrzymywania czystości nieruchomości zarządzanych przez Zarząd Budynków Mieszkaniowych – Towarzystwo Budownictwa Społecznego Spółka z o. o. (zasób </w:t>
      </w:r>
      <w:r w:rsidR="000E7D54">
        <w:rPr>
          <w:b/>
        </w:rPr>
        <w:t xml:space="preserve">060, </w:t>
      </w:r>
      <w:r w:rsidR="007746BC">
        <w:rPr>
          <w:b/>
        </w:rPr>
        <w:t>061) oraz nieruchomości będącyc</w:t>
      </w:r>
      <w:r w:rsidR="000E7D54">
        <w:rPr>
          <w:b/>
        </w:rPr>
        <w:t>h własnością Spółki (zasób 062,</w:t>
      </w:r>
      <w:r w:rsidR="007746BC">
        <w:rPr>
          <w:b/>
        </w:rPr>
        <w:t xml:space="preserve"> 063)</w:t>
      </w:r>
      <w:r w:rsidR="002050F3">
        <w:rPr>
          <w:rFonts w:eastAsia="Calibri"/>
          <w:b/>
          <w:szCs w:val="20"/>
        </w:rPr>
        <w:t xml:space="preserve">, </w:t>
      </w:r>
      <w:r w:rsidRPr="00BD4CD8">
        <w:rPr>
          <w:szCs w:val="20"/>
        </w:rPr>
        <w:t xml:space="preserve">prowadzonego przez ZBM-TBS Sp. z o.o. w Zabrzu, </w:t>
      </w:r>
      <w:r w:rsidRPr="00BD4CD8">
        <w:rPr>
          <w:b/>
          <w:szCs w:val="20"/>
        </w:rPr>
        <w:t>oświadczam, że:</w:t>
      </w:r>
    </w:p>
    <w:p w:rsidR="00CE273F" w:rsidRPr="00086445" w:rsidRDefault="00CE273F" w:rsidP="00D13BD9">
      <w:pPr>
        <w:pStyle w:val="Akapitzlist"/>
        <w:numPr>
          <w:ilvl w:val="0"/>
          <w:numId w:val="5"/>
        </w:numPr>
        <w:spacing w:line="360" w:lineRule="auto"/>
        <w:jc w:val="both"/>
        <w:rPr>
          <w:szCs w:val="20"/>
        </w:rPr>
      </w:pPr>
      <w:r w:rsidRPr="00086445">
        <w:rPr>
          <w:szCs w:val="20"/>
        </w:rPr>
        <w:t xml:space="preserve">nie podlegam wykluczeniu z postępowania na podstawie art. </w:t>
      </w:r>
      <w:r w:rsidR="00A66F8E">
        <w:rPr>
          <w:szCs w:val="20"/>
        </w:rPr>
        <w:t>108 ust. 1</w:t>
      </w:r>
      <w:r w:rsidR="000F64A1">
        <w:rPr>
          <w:szCs w:val="20"/>
        </w:rPr>
        <w:t xml:space="preserve"> pkt. 1 – 6 </w:t>
      </w:r>
      <w:r w:rsidRPr="00086445">
        <w:rPr>
          <w:szCs w:val="20"/>
        </w:rPr>
        <w:t xml:space="preserve"> ustawy Pzp.</w:t>
      </w:r>
    </w:p>
    <w:p w:rsidR="00E73CFE" w:rsidRDefault="00CE273F" w:rsidP="00D13BD9">
      <w:pPr>
        <w:pStyle w:val="Akapitzlist"/>
        <w:numPr>
          <w:ilvl w:val="0"/>
          <w:numId w:val="5"/>
        </w:numPr>
        <w:spacing w:line="360" w:lineRule="auto"/>
        <w:jc w:val="both"/>
        <w:rPr>
          <w:szCs w:val="20"/>
        </w:rPr>
      </w:pPr>
      <w:r w:rsidRPr="00086445">
        <w:rPr>
          <w:szCs w:val="20"/>
        </w:rPr>
        <w:t>nie podlegam wykluczeniu z p</w:t>
      </w:r>
      <w:r w:rsidR="00A66F8E">
        <w:rPr>
          <w:szCs w:val="20"/>
        </w:rPr>
        <w:t>ostępowania na podstawie art. 109 ust. 1</w:t>
      </w:r>
      <w:r w:rsidRPr="00086445">
        <w:rPr>
          <w:szCs w:val="20"/>
        </w:rPr>
        <w:t xml:space="preserve"> </w:t>
      </w:r>
      <w:r w:rsidR="00A66F8E">
        <w:rPr>
          <w:szCs w:val="20"/>
        </w:rPr>
        <w:t xml:space="preserve">pkt. 4 </w:t>
      </w:r>
      <w:r w:rsidRPr="00086445">
        <w:rPr>
          <w:szCs w:val="20"/>
        </w:rPr>
        <w:t>ustawy Pzp.</w:t>
      </w:r>
    </w:p>
    <w:p w:rsidR="00594D09" w:rsidRPr="00594D09" w:rsidRDefault="00594D09" w:rsidP="00594D09">
      <w:pPr>
        <w:pStyle w:val="Akapitzlist"/>
        <w:numPr>
          <w:ilvl w:val="0"/>
          <w:numId w:val="5"/>
        </w:numPr>
        <w:spacing w:line="360" w:lineRule="auto"/>
        <w:jc w:val="both"/>
        <w:rPr>
          <w:color w:val="auto"/>
          <w:szCs w:val="20"/>
        </w:rPr>
      </w:pPr>
      <w:r w:rsidRPr="00CB3C5F">
        <w:rPr>
          <w:color w:val="auto"/>
          <w:szCs w:val="20"/>
        </w:rPr>
        <w:t>nie podlegam wykluczeniu z postępowania na podstawie art. 7 ust. 1 ustawy  z dnia 13 kwietnia 2022r. o szczególnych rozwiązaniach w zakresie przeciwdziałania wspieraniu agresji na Ukrainę oraz służących ochronie bezpieczeństwa narodowego.</w:t>
      </w:r>
    </w:p>
    <w:p w:rsidR="00B704FF" w:rsidRDefault="00B704FF" w:rsidP="00435F65">
      <w:pPr>
        <w:overflowPunct w:val="0"/>
        <w:autoSpaceDE w:val="0"/>
        <w:spacing w:line="360" w:lineRule="auto"/>
        <w:jc w:val="both"/>
        <w:textAlignment w:val="baseline"/>
        <w:rPr>
          <w:szCs w:val="20"/>
          <w:lang w:eastAsia="ar-SA"/>
        </w:rPr>
      </w:pPr>
    </w:p>
    <w:p w:rsidR="00B704FF" w:rsidRDefault="00B704FF" w:rsidP="00435F65">
      <w:pPr>
        <w:overflowPunct w:val="0"/>
        <w:autoSpaceDE w:val="0"/>
        <w:spacing w:line="360" w:lineRule="auto"/>
        <w:jc w:val="both"/>
        <w:textAlignment w:val="baseline"/>
        <w:rPr>
          <w:szCs w:val="20"/>
          <w:lang w:eastAsia="ar-SA"/>
        </w:rPr>
      </w:pPr>
    </w:p>
    <w:p w:rsidR="00435F65" w:rsidRPr="00086445" w:rsidRDefault="000C74B5" w:rsidP="00435F65">
      <w:pPr>
        <w:overflowPunct w:val="0"/>
        <w:autoSpaceDE w:val="0"/>
        <w:spacing w:line="360" w:lineRule="auto"/>
        <w:jc w:val="both"/>
        <w:textAlignment w:val="baseline"/>
        <w:rPr>
          <w:szCs w:val="20"/>
          <w:lang w:eastAsia="ar-SA"/>
        </w:rPr>
      </w:pPr>
      <w:r w:rsidRPr="00086445">
        <w:rPr>
          <w:szCs w:val="20"/>
          <w:lang w:eastAsia="ar-SA"/>
        </w:rPr>
        <w:t xml:space="preserve">Oświadczam, że zachodzą w stosunku do mnie podstawy wykluczenia z postępowania na podstawie </w:t>
      </w:r>
      <w:r w:rsidR="000F64A1">
        <w:rPr>
          <w:szCs w:val="20"/>
          <w:lang w:eastAsia="ar-SA"/>
        </w:rPr>
        <w:br/>
      </w:r>
      <w:r w:rsidRPr="00086445">
        <w:rPr>
          <w:szCs w:val="20"/>
          <w:lang w:eastAsia="ar-SA"/>
        </w:rPr>
        <w:t>art. ……</w:t>
      </w:r>
      <w:r w:rsidR="000F64A1">
        <w:rPr>
          <w:szCs w:val="20"/>
          <w:lang w:eastAsia="ar-SA"/>
        </w:rPr>
        <w:t>…………………………………..... ustawy Pzp</w:t>
      </w:r>
      <w:r w:rsidR="000F64A1" w:rsidRPr="00086445">
        <w:rPr>
          <w:szCs w:val="20"/>
          <w:lang w:eastAsia="ar-SA"/>
        </w:rPr>
        <w:t xml:space="preserve"> </w:t>
      </w:r>
      <w:r w:rsidRPr="00086445">
        <w:rPr>
          <w:szCs w:val="20"/>
          <w:lang w:eastAsia="ar-SA"/>
        </w:rPr>
        <w:t>(pod</w:t>
      </w:r>
      <w:r w:rsidR="000F64A1">
        <w:rPr>
          <w:szCs w:val="20"/>
          <w:lang w:eastAsia="ar-SA"/>
        </w:rPr>
        <w:t xml:space="preserve">ać mającą zastosowanie podstawę </w:t>
      </w:r>
      <w:r w:rsidRPr="00086445">
        <w:rPr>
          <w:szCs w:val="20"/>
          <w:lang w:eastAsia="ar-SA"/>
        </w:rPr>
        <w:t>wykluczeni</w:t>
      </w:r>
      <w:r w:rsidR="00A66F8E">
        <w:rPr>
          <w:szCs w:val="20"/>
          <w:lang w:eastAsia="ar-SA"/>
        </w:rPr>
        <w:t>a</w:t>
      </w:r>
      <w:r w:rsidR="000F64A1">
        <w:rPr>
          <w:szCs w:val="20"/>
          <w:lang w:eastAsia="ar-SA"/>
        </w:rPr>
        <w:t>).</w:t>
      </w:r>
      <w:r w:rsidRPr="00086445">
        <w:rPr>
          <w:szCs w:val="20"/>
          <w:lang w:eastAsia="ar-SA"/>
        </w:rPr>
        <w:t xml:space="preserve"> Jed</w:t>
      </w:r>
      <w:r w:rsidR="000F64A1">
        <w:rPr>
          <w:szCs w:val="20"/>
          <w:lang w:eastAsia="ar-SA"/>
        </w:rPr>
        <w:t xml:space="preserve">nocześnie </w:t>
      </w:r>
      <w:r w:rsidRPr="00086445">
        <w:rPr>
          <w:szCs w:val="20"/>
          <w:lang w:eastAsia="ar-SA"/>
        </w:rPr>
        <w:t>oświadczam, że w związku z ww. oko</w:t>
      </w:r>
      <w:r w:rsidR="00A66F8E">
        <w:rPr>
          <w:szCs w:val="20"/>
          <w:lang w:eastAsia="ar-SA"/>
        </w:rPr>
        <w:t>licznością, na podstawie art. 110 ust. 2</w:t>
      </w:r>
      <w:r w:rsidRPr="00086445">
        <w:rPr>
          <w:szCs w:val="20"/>
          <w:lang w:eastAsia="ar-SA"/>
        </w:rPr>
        <w:t xml:space="preserve"> ustawy Pzp. podjąłem następujące środki naprawcze: </w:t>
      </w:r>
    </w:p>
    <w:p w:rsidR="000C74B5" w:rsidRPr="00086445" w:rsidRDefault="000C74B5" w:rsidP="00435F65">
      <w:pPr>
        <w:overflowPunct w:val="0"/>
        <w:autoSpaceDE w:val="0"/>
        <w:spacing w:line="360" w:lineRule="auto"/>
        <w:jc w:val="both"/>
        <w:textAlignment w:val="baseline"/>
        <w:rPr>
          <w:szCs w:val="20"/>
          <w:lang w:eastAsia="ar-SA"/>
        </w:rPr>
      </w:pPr>
      <w:r w:rsidRPr="00086445">
        <w:rPr>
          <w:szCs w:val="20"/>
          <w:lang w:eastAsia="ar-SA"/>
        </w:rPr>
        <w:t>………………………………………………………………………………………………………………………………..</w:t>
      </w:r>
    </w:p>
    <w:p w:rsidR="00942BA3" w:rsidRPr="00B704FF" w:rsidRDefault="000C74B5" w:rsidP="00B704FF">
      <w:pPr>
        <w:overflowPunct w:val="0"/>
        <w:autoSpaceDE w:val="0"/>
        <w:spacing w:line="360" w:lineRule="auto"/>
        <w:jc w:val="both"/>
        <w:textAlignment w:val="baseline"/>
        <w:rPr>
          <w:szCs w:val="20"/>
          <w:lang w:eastAsia="ar-SA"/>
        </w:rPr>
      </w:pPr>
      <w:r w:rsidRPr="00086445">
        <w:rPr>
          <w:szCs w:val="20"/>
          <w:lang w:eastAsia="ar-SA"/>
        </w:rPr>
        <w:t>……………………………………………………………………………………………………………………………….</w:t>
      </w:r>
    </w:p>
    <w:p w:rsidR="00B704FF" w:rsidRDefault="00B704FF" w:rsidP="00594D09">
      <w:pPr>
        <w:rPr>
          <w:sz w:val="24"/>
          <w:szCs w:val="24"/>
          <w:lang w:eastAsia="ar-SA"/>
        </w:rPr>
      </w:pPr>
    </w:p>
    <w:p w:rsidR="00AD6B96" w:rsidRDefault="00B704FF" w:rsidP="00B704FF">
      <w:pPr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</w:p>
    <w:p w:rsidR="00435F65" w:rsidRPr="00086445" w:rsidRDefault="00EF5869" w:rsidP="00EF5869">
      <w:pPr>
        <w:spacing w:before="240" w:after="60" w:line="360" w:lineRule="auto"/>
        <w:jc w:val="both"/>
        <w:outlineLvl w:val="4"/>
        <w:rPr>
          <w:bCs/>
          <w:iCs/>
          <w:szCs w:val="20"/>
          <w:lang w:eastAsia="ar-SA"/>
        </w:rPr>
      </w:pPr>
      <w:r w:rsidRPr="00086445">
        <w:rPr>
          <w:bCs/>
          <w:iCs/>
          <w:szCs w:val="20"/>
          <w:lang w:eastAsia="ar-SA"/>
        </w:rPr>
        <w:t>Oświadczam, że następujące/y podmiot/y, na którego/ych zasoby powołuję się w niniejszym postępowaniu, tj. …………………………………………………………………</w:t>
      </w:r>
      <w:r w:rsidR="00FA1D11">
        <w:rPr>
          <w:bCs/>
          <w:iCs/>
          <w:szCs w:val="20"/>
          <w:lang w:eastAsia="ar-SA"/>
        </w:rPr>
        <w:t xml:space="preserve">………………(podać pełną nazwę/firmę, </w:t>
      </w:r>
      <w:r w:rsidRPr="00086445">
        <w:rPr>
          <w:bCs/>
          <w:iCs/>
          <w:szCs w:val="20"/>
          <w:lang w:eastAsia="ar-SA"/>
        </w:rPr>
        <w:t>adres, NIP/PESEL, REGON, KRS/CEIDG) nie podlega/ją wykluczeniu z postępowania o udzielenie zamówienia.</w:t>
      </w:r>
    </w:p>
    <w:p w:rsidR="00086445" w:rsidRDefault="00086445" w:rsidP="00086445">
      <w:pPr>
        <w:spacing w:line="360" w:lineRule="auto"/>
        <w:jc w:val="both"/>
        <w:rPr>
          <w:szCs w:val="20"/>
          <w:lang w:eastAsia="ar-SA"/>
        </w:rPr>
      </w:pPr>
    </w:p>
    <w:p w:rsidR="00B704FF" w:rsidRDefault="00B704FF" w:rsidP="00086445">
      <w:pPr>
        <w:spacing w:line="360" w:lineRule="auto"/>
        <w:jc w:val="both"/>
        <w:rPr>
          <w:szCs w:val="20"/>
          <w:lang w:eastAsia="ar-SA"/>
        </w:rPr>
      </w:pPr>
    </w:p>
    <w:p w:rsidR="004A4CF5" w:rsidRDefault="00086445" w:rsidP="00594D09">
      <w:pPr>
        <w:spacing w:line="360" w:lineRule="auto"/>
        <w:jc w:val="both"/>
        <w:rPr>
          <w:szCs w:val="20"/>
          <w:lang w:eastAsia="ar-SA"/>
        </w:rPr>
      </w:pPr>
      <w:r w:rsidRPr="00086445">
        <w:rPr>
          <w:szCs w:val="20"/>
          <w:lang w:eastAsia="ar-SA"/>
        </w:rPr>
        <w:t>Oświadczam, że wszystkie informacje podane w powyż</w:t>
      </w:r>
      <w:r w:rsidR="003F335C">
        <w:rPr>
          <w:szCs w:val="20"/>
          <w:lang w:eastAsia="ar-SA"/>
        </w:rPr>
        <w:t xml:space="preserve">szych oświadczeniach </w:t>
      </w:r>
      <w:r w:rsidRPr="00086445">
        <w:rPr>
          <w:szCs w:val="20"/>
          <w:lang w:eastAsia="ar-SA"/>
        </w:rPr>
        <w:t>są aktualne i zgodne z prawdą oraz zostały przedstawione z pełną świadomością konsekwencji wprowadzenia Zamawiającego w błąd przy przedstawianiu informacji.</w:t>
      </w:r>
    </w:p>
    <w:p w:rsidR="00594D09" w:rsidRDefault="00594D09" w:rsidP="00594D09">
      <w:pPr>
        <w:spacing w:line="360" w:lineRule="auto"/>
        <w:jc w:val="both"/>
        <w:rPr>
          <w:szCs w:val="20"/>
          <w:lang w:eastAsia="ar-SA"/>
        </w:rPr>
      </w:pPr>
    </w:p>
    <w:p w:rsidR="00C3074A" w:rsidRDefault="00C3074A" w:rsidP="00594D09">
      <w:pPr>
        <w:spacing w:line="360" w:lineRule="auto"/>
        <w:jc w:val="both"/>
        <w:rPr>
          <w:szCs w:val="20"/>
          <w:lang w:eastAsia="ar-SA"/>
        </w:rPr>
      </w:pPr>
    </w:p>
    <w:p w:rsidR="00C3074A" w:rsidRPr="00594D09" w:rsidRDefault="00C3074A" w:rsidP="00594D09">
      <w:pPr>
        <w:spacing w:line="360" w:lineRule="auto"/>
        <w:jc w:val="both"/>
        <w:rPr>
          <w:szCs w:val="20"/>
          <w:lang w:eastAsia="ar-SA"/>
        </w:rPr>
      </w:pPr>
    </w:p>
    <w:p w:rsidR="004A4CF5" w:rsidRPr="004E5A2D" w:rsidRDefault="004A4CF5" w:rsidP="004A4CF5">
      <w:pPr>
        <w:pStyle w:val="Nagwek5"/>
        <w:spacing w:before="0" w:after="0"/>
        <w:rPr>
          <w:sz w:val="20"/>
          <w:szCs w:val="20"/>
        </w:rPr>
      </w:pPr>
      <w:r>
        <w:rPr>
          <w:i w:val="0"/>
          <w:sz w:val="20"/>
          <w:szCs w:val="20"/>
        </w:rPr>
        <w:lastRenderedPageBreak/>
        <w:t>Załącznik nr 3 do SWZ</w:t>
      </w:r>
    </w:p>
    <w:p w:rsidR="004A4CF5" w:rsidRPr="004C58BE" w:rsidRDefault="004A4CF5" w:rsidP="004A4CF5">
      <w:pPr>
        <w:jc w:val="both"/>
        <w:rPr>
          <w:bCs/>
          <w:iCs/>
          <w:sz w:val="18"/>
          <w:szCs w:val="18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4A4CF5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CF5" w:rsidRDefault="004A4CF5" w:rsidP="00A238B4">
            <w:pPr>
              <w:spacing w:line="360" w:lineRule="atLeast"/>
              <w:jc w:val="both"/>
              <w:rPr>
                <w:szCs w:val="20"/>
              </w:rPr>
            </w:pPr>
            <w:r>
              <w:rPr>
                <w:sz w:val="22"/>
              </w:rPr>
              <w:t xml:space="preserve">  </w:t>
            </w:r>
            <w:r w:rsidRPr="00670616">
              <w:rPr>
                <w:szCs w:val="20"/>
              </w:rPr>
              <w:t>Nazwa i adres Wykonawcy</w:t>
            </w:r>
            <w:r>
              <w:rPr>
                <w:szCs w:val="20"/>
              </w:rPr>
              <w:t xml:space="preserve"> </w:t>
            </w:r>
          </w:p>
          <w:p w:rsidR="004A4CF5" w:rsidRDefault="004A4CF5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4A4CF5" w:rsidRDefault="004A4CF5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4A4CF5" w:rsidRPr="00670616" w:rsidRDefault="004A4CF5" w:rsidP="00A238B4">
            <w:pPr>
              <w:spacing w:line="360" w:lineRule="atLeast"/>
              <w:jc w:val="both"/>
              <w:rPr>
                <w:szCs w:val="20"/>
              </w:rPr>
            </w:pPr>
          </w:p>
        </w:tc>
      </w:tr>
    </w:tbl>
    <w:p w:rsidR="004A4CF5" w:rsidRDefault="004A4CF5" w:rsidP="004A4CF5">
      <w:pPr>
        <w:jc w:val="righ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F1ED9A" wp14:editId="7334DC86">
                <wp:simplePos x="0" y="0"/>
                <wp:positionH relativeFrom="column">
                  <wp:posOffset>381000</wp:posOffset>
                </wp:positionH>
                <wp:positionV relativeFrom="paragraph">
                  <wp:posOffset>99060</wp:posOffset>
                </wp:positionV>
                <wp:extent cx="5861050" cy="0"/>
                <wp:effectExtent l="13970" t="5715" r="11430" b="13335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105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E873B" id="Łącznik prosty 1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7.8pt" to="491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" strokeweight=".26mm">
                <v:stroke joinstyle="miter" endcap="square"/>
              </v:line>
            </w:pict>
          </mc:Fallback>
        </mc:AlternateContent>
      </w:r>
    </w:p>
    <w:p w:rsidR="004A4CF5" w:rsidRDefault="004A4CF5" w:rsidP="004A4CF5">
      <w:pPr>
        <w:jc w:val="right"/>
        <w:rPr>
          <w:szCs w:val="20"/>
        </w:rPr>
      </w:pPr>
    </w:p>
    <w:p w:rsidR="004A4CF5" w:rsidRPr="009621F8" w:rsidRDefault="004A4CF5" w:rsidP="004A4CF5">
      <w:pPr>
        <w:jc w:val="right"/>
        <w:rPr>
          <w:szCs w:val="20"/>
        </w:rPr>
      </w:pPr>
      <w:r w:rsidRPr="009621F8">
        <w:rPr>
          <w:szCs w:val="20"/>
        </w:rPr>
        <w:t xml:space="preserve">Zarząd Budynków Mieszkaniowych – Towarzystwo Budownictwa </w:t>
      </w:r>
      <w:r>
        <w:rPr>
          <w:szCs w:val="20"/>
        </w:rPr>
        <w:t>Społecznego</w:t>
      </w:r>
    </w:p>
    <w:p w:rsidR="004A4CF5" w:rsidRDefault="004A4CF5" w:rsidP="004A4CF5">
      <w:pPr>
        <w:jc w:val="right"/>
        <w:rPr>
          <w:sz w:val="22"/>
        </w:rPr>
      </w:pPr>
      <w:r>
        <w:rPr>
          <w:szCs w:val="20"/>
        </w:rPr>
        <w:t>P</w:t>
      </w:r>
      <w:r w:rsidRPr="009621F8">
        <w:rPr>
          <w:szCs w:val="20"/>
        </w:rPr>
        <w:t>lac Warszawski 10, 41-800 Zabrze</w:t>
      </w:r>
    </w:p>
    <w:p w:rsidR="004A4CF5" w:rsidRDefault="004A4CF5" w:rsidP="004A4CF5">
      <w:pPr>
        <w:rPr>
          <w:sz w:val="22"/>
        </w:rPr>
      </w:pPr>
    </w:p>
    <w:p w:rsidR="004A4CF5" w:rsidRDefault="004A4CF5" w:rsidP="004A4CF5">
      <w:pPr>
        <w:spacing w:line="360" w:lineRule="auto"/>
        <w:jc w:val="center"/>
        <w:rPr>
          <w:b/>
          <w:szCs w:val="20"/>
        </w:rPr>
      </w:pPr>
    </w:p>
    <w:p w:rsidR="004A4CF5" w:rsidRDefault="004A4CF5" w:rsidP="004A4CF5">
      <w:pPr>
        <w:spacing w:line="360" w:lineRule="auto"/>
        <w:jc w:val="center"/>
        <w:rPr>
          <w:b/>
          <w:szCs w:val="20"/>
        </w:rPr>
      </w:pPr>
      <w:r w:rsidRPr="009621F8">
        <w:rPr>
          <w:b/>
          <w:szCs w:val="20"/>
        </w:rPr>
        <w:t xml:space="preserve">OŚWIADCZENIE </w:t>
      </w:r>
      <w:r>
        <w:rPr>
          <w:b/>
          <w:szCs w:val="20"/>
        </w:rPr>
        <w:t xml:space="preserve">WYKONAWCY </w:t>
      </w:r>
    </w:p>
    <w:p w:rsidR="004A4CF5" w:rsidRDefault="004A4CF5" w:rsidP="004A4CF5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>Składane na podstawie art. 125 ust.1</w:t>
      </w:r>
      <w:r w:rsidRPr="009621F8">
        <w:rPr>
          <w:b/>
          <w:szCs w:val="20"/>
        </w:rPr>
        <w:t xml:space="preserve"> </w:t>
      </w:r>
      <w:r>
        <w:rPr>
          <w:b/>
          <w:szCs w:val="20"/>
        </w:rPr>
        <w:t xml:space="preserve">ustawy z dnia 11 września 2019r. </w:t>
      </w:r>
    </w:p>
    <w:p w:rsidR="004A4CF5" w:rsidRDefault="004A4CF5" w:rsidP="004A4CF5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 xml:space="preserve">Prawo zamówień publicznych </w:t>
      </w:r>
    </w:p>
    <w:p w:rsidR="004A4CF5" w:rsidRPr="009621F8" w:rsidRDefault="004A4CF5" w:rsidP="004A4CF5">
      <w:pPr>
        <w:spacing w:line="360" w:lineRule="auto"/>
        <w:jc w:val="center"/>
        <w:rPr>
          <w:szCs w:val="20"/>
        </w:rPr>
      </w:pPr>
      <w:r>
        <w:rPr>
          <w:b/>
          <w:szCs w:val="20"/>
        </w:rPr>
        <w:t>DOTYCZĄCE SPEŁNIANIA</w:t>
      </w:r>
      <w:r w:rsidRPr="009621F8">
        <w:rPr>
          <w:b/>
          <w:szCs w:val="20"/>
        </w:rPr>
        <w:t xml:space="preserve"> WARUNKÓW UDZIAŁU W POSTĘPOWANIU</w:t>
      </w:r>
    </w:p>
    <w:p w:rsidR="004A4CF5" w:rsidRDefault="004A4CF5" w:rsidP="004A4CF5">
      <w:pPr>
        <w:overflowPunct w:val="0"/>
        <w:autoSpaceDE w:val="0"/>
        <w:jc w:val="both"/>
        <w:textAlignment w:val="baseline"/>
        <w:rPr>
          <w:sz w:val="22"/>
        </w:rPr>
      </w:pPr>
    </w:p>
    <w:p w:rsidR="004A4CF5" w:rsidRDefault="004A4CF5" w:rsidP="004A4CF5">
      <w:pPr>
        <w:overflowPunct w:val="0"/>
        <w:autoSpaceDE w:val="0"/>
        <w:jc w:val="both"/>
        <w:textAlignment w:val="baseline"/>
        <w:rPr>
          <w:sz w:val="22"/>
        </w:rPr>
      </w:pPr>
    </w:p>
    <w:p w:rsidR="004A4CF5" w:rsidRPr="00461DE0" w:rsidRDefault="004A4CF5" w:rsidP="004A4CF5">
      <w:pPr>
        <w:overflowPunct w:val="0"/>
        <w:autoSpaceDE w:val="0"/>
        <w:spacing w:line="360" w:lineRule="auto"/>
        <w:jc w:val="both"/>
        <w:textAlignment w:val="baseline"/>
        <w:rPr>
          <w:b/>
          <w:szCs w:val="20"/>
        </w:rPr>
      </w:pPr>
      <w:r>
        <w:rPr>
          <w:szCs w:val="20"/>
        </w:rPr>
        <w:t xml:space="preserve">Na potrzeby postępowania o udzielenie zamówienia publicznego </w:t>
      </w:r>
      <w:r w:rsidRPr="00455E96">
        <w:rPr>
          <w:szCs w:val="20"/>
        </w:rPr>
        <w:t>pn.</w:t>
      </w:r>
      <w:r w:rsidRPr="00C86235">
        <w:rPr>
          <w:b/>
        </w:rPr>
        <w:t xml:space="preserve"> </w:t>
      </w:r>
      <w:r>
        <w:rPr>
          <w:b/>
        </w:rPr>
        <w:t xml:space="preserve">wykonywanie usług w zakresie stałego utrzymywania czystości nieruchomości zarządzanych przez Zarząd Budynków Mieszkaniowych – Towarzystwo Budownictwa Społecznego Spółka z o. o. (zasób </w:t>
      </w:r>
      <w:r w:rsidR="000E7D54">
        <w:rPr>
          <w:b/>
        </w:rPr>
        <w:t xml:space="preserve">060, </w:t>
      </w:r>
      <w:r>
        <w:rPr>
          <w:b/>
        </w:rPr>
        <w:t>061) oraz nieruchomości będącyc</w:t>
      </w:r>
      <w:r w:rsidR="000E7D54">
        <w:rPr>
          <w:b/>
        </w:rPr>
        <w:t>h własnością Spółki (zasób 062,</w:t>
      </w:r>
      <w:r>
        <w:rPr>
          <w:b/>
        </w:rPr>
        <w:t xml:space="preserve"> 063)</w:t>
      </w:r>
      <w:r>
        <w:rPr>
          <w:rFonts w:eastAsia="Calibri"/>
          <w:b/>
          <w:szCs w:val="20"/>
        </w:rPr>
        <w:t>,</w:t>
      </w:r>
      <w:r w:rsidRPr="00455E96">
        <w:rPr>
          <w:rFonts w:eastAsiaTheme="minorHAnsi"/>
          <w:bCs/>
          <w:iCs/>
          <w:szCs w:val="20"/>
          <w:lang w:eastAsia="en-US"/>
        </w:rPr>
        <w:t xml:space="preserve"> </w:t>
      </w:r>
      <w:r w:rsidRPr="00F80288">
        <w:rPr>
          <w:szCs w:val="20"/>
        </w:rPr>
        <w:t>prowadzonego przez</w:t>
      </w:r>
      <w:r>
        <w:rPr>
          <w:szCs w:val="20"/>
        </w:rPr>
        <w:t xml:space="preserve"> ZBM-TBS Sp. z o.o. w Zabrzu, oświadczam, </w:t>
      </w:r>
      <w:r>
        <w:rPr>
          <w:szCs w:val="20"/>
        </w:rPr>
        <w:br/>
        <w:t>że spełniam warunki udziału w postępowaniu określone przez Zamawiającego tj.:</w:t>
      </w:r>
    </w:p>
    <w:p w:rsidR="004A4CF5" w:rsidRPr="009621F8" w:rsidRDefault="004A4CF5" w:rsidP="00D13BD9">
      <w:pPr>
        <w:numPr>
          <w:ilvl w:val="0"/>
          <w:numId w:val="3"/>
        </w:numPr>
        <w:overflowPunct w:val="0"/>
        <w:autoSpaceDE w:val="0"/>
        <w:spacing w:line="360" w:lineRule="auto"/>
        <w:jc w:val="both"/>
        <w:textAlignment w:val="baseline"/>
        <w:rPr>
          <w:szCs w:val="20"/>
        </w:rPr>
      </w:pPr>
      <w:r w:rsidRPr="009621F8">
        <w:rPr>
          <w:szCs w:val="20"/>
        </w:rPr>
        <w:t>posiada</w:t>
      </w:r>
      <w:r>
        <w:rPr>
          <w:szCs w:val="20"/>
        </w:rPr>
        <w:t>m</w:t>
      </w:r>
      <w:r w:rsidRPr="009621F8">
        <w:rPr>
          <w:szCs w:val="20"/>
        </w:rPr>
        <w:t xml:space="preserve"> uprawnienia do wykonywania określonej działalności </w:t>
      </w:r>
      <w:r>
        <w:rPr>
          <w:szCs w:val="20"/>
        </w:rPr>
        <w:t>zawodowej</w:t>
      </w:r>
      <w:r w:rsidRPr="009621F8">
        <w:rPr>
          <w:szCs w:val="20"/>
        </w:rPr>
        <w:t xml:space="preserve">, </w:t>
      </w:r>
    </w:p>
    <w:p w:rsidR="004A4CF5" w:rsidRPr="009621F8" w:rsidRDefault="004A4CF5" w:rsidP="00D13BD9">
      <w:pPr>
        <w:numPr>
          <w:ilvl w:val="0"/>
          <w:numId w:val="3"/>
        </w:numPr>
        <w:overflowPunct w:val="0"/>
        <w:autoSpaceDE w:val="0"/>
        <w:spacing w:line="360" w:lineRule="auto"/>
        <w:jc w:val="both"/>
        <w:textAlignment w:val="baseline"/>
        <w:rPr>
          <w:szCs w:val="20"/>
        </w:rPr>
      </w:pPr>
      <w:r>
        <w:rPr>
          <w:szCs w:val="20"/>
        </w:rPr>
        <w:t>spełniam warunki dotyczące zdolności ekonomicznej i finansowej,</w:t>
      </w:r>
    </w:p>
    <w:p w:rsidR="004A4CF5" w:rsidRPr="00E53D43" w:rsidRDefault="004A4CF5" w:rsidP="00D13BD9">
      <w:pPr>
        <w:numPr>
          <w:ilvl w:val="0"/>
          <w:numId w:val="3"/>
        </w:numPr>
        <w:overflowPunct w:val="0"/>
        <w:autoSpaceDE w:val="0"/>
        <w:spacing w:line="360" w:lineRule="auto"/>
        <w:jc w:val="both"/>
        <w:textAlignment w:val="baseline"/>
        <w:rPr>
          <w:szCs w:val="20"/>
        </w:rPr>
      </w:pPr>
      <w:r>
        <w:rPr>
          <w:szCs w:val="20"/>
        </w:rPr>
        <w:t>posiadam zdolność techniczną lub zawodową niezbędną do wykonania zamówienia.</w:t>
      </w:r>
    </w:p>
    <w:p w:rsidR="004A4CF5" w:rsidRDefault="004A4CF5" w:rsidP="004A4CF5">
      <w:pPr>
        <w:spacing w:line="360" w:lineRule="auto"/>
        <w:jc w:val="both"/>
        <w:rPr>
          <w:szCs w:val="20"/>
        </w:rPr>
      </w:pPr>
    </w:p>
    <w:p w:rsidR="004A4CF5" w:rsidRDefault="004A4CF5" w:rsidP="004A4CF5">
      <w:pPr>
        <w:spacing w:line="360" w:lineRule="auto"/>
        <w:jc w:val="both"/>
        <w:rPr>
          <w:szCs w:val="20"/>
        </w:rPr>
      </w:pPr>
    </w:p>
    <w:p w:rsidR="004A4CF5" w:rsidRDefault="004A4CF5" w:rsidP="004A4CF5">
      <w:pPr>
        <w:spacing w:line="360" w:lineRule="auto"/>
        <w:jc w:val="both"/>
        <w:rPr>
          <w:szCs w:val="20"/>
        </w:rPr>
      </w:pPr>
    </w:p>
    <w:p w:rsidR="004A4CF5" w:rsidRDefault="004A4CF5" w:rsidP="004A4CF5">
      <w:pPr>
        <w:spacing w:line="360" w:lineRule="auto"/>
        <w:jc w:val="both"/>
        <w:rPr>
          <w:szCs w:val="20"/>
        </w:rPr>
      </w:pPr>
      <w:r>
        <w:rPr>
          <w:szCs w:val="20"/>
        </w:rPr>
        <w:t>Oświadczam, że w celu wykazania spełniania warunków udziału w postępowaniu określonych przez Zamawiającego w Specyfikacji Warunków Zamówienia</w:t>
      </w:r>
      <w:r w:rsidRPr="00431ABD">
        <w:rPr>
          <w:color w:val="auto"/>
          <w:szCs w:val="20"/>
        </w:rPr>
        <w:t xml:space="preserve">, </w:t>
      </w:r>
      <w:r>
        <w:rPr>
          <w:szCs w:val="20"/>
        </w:rPr>
        <w:t>polegam na zasobach następującego/ych podmiotu/ów: ………………………………………………………………..………………………………………………</w:t>
      </w:r>
    </w:p>
    <w:p w:rsidR="004A4CF5" w:rsidRDefault="004A4CF5" w:rsidP="004A4CF5">
      <w:pPr>
        <w:spacing w:line="360" w:lineRule="auto"/>
        <w:jc w:val="both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………………………………………………………………………………………………………………………………..</w:t>
      </w:r>
    </w:p>
    <w:p w:rsidR="004A4CF5" w:rsidRDefault="004A4CF5" w:rsidP="004A4CF5">
      <w:pPr>
        <w:spacing w:line="360" w:lineRule="auto"/>
        <w:jc w:val="both"/>
        <w:rPr>
          <w:szCs w:val="20"/>
        </w:rPr>
      </w:pPr>
      <w:r>
        <w:rPr>
          <w:szCs w:val="20"/>
        </w:rPr>
        <w:t>W następującym zakresie: ………………………………………………………………………………………………..</w:t>
      </w:r>
    </w:p>
    <w:p w:rsidR="004A4CF5" w:rsidRDefault="004A4CF5" w:rsidP="004A4CF5">
      <w:pPr>
        <w:spacing w:line="360" w:lineRule="auto"/>
        <w:jc w:val="both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………………………………………………………………………………………………………………………………..(wskazać podmiot i określić zakres dla danego podmiotu).</w:t>
      </w:r>
    </w:p>
    <w:p w:rsidR="004A4CF5" w:rsidRDefault="004A4CF5" w:rsidP="004A4CF5">
      <w:pPr>
        <w:spacing w:line="360" w:lineRule="auto"/>
        <w:jc w:val="both"/>
        <w:rPr>
          <w:szCs w:val="20"/>
        </w:rPr>
      </w:pPr>
      <w:r w:rsidRPr="000060FF">
        <w:rPr>
          <w:szCs w:val="20"/>
        </w:rPr>
        <w:t>Wyżej wymieniony podmiot spełnia warunki udziału w postępowaniu i nie podlega z niego wykluc</w:t>
      </w:r>
      <w:r>
        <w:rPr>
          <w:szCs w:val="20"/>
        </w:rPr>
        <w:t xml:space="preserve">zeniu </w:t>
      </w:r>
      <w:r>
        <w:rPr>
          <w:szCs w:val="20"/>
        </w:rPr>
        <w:br/>
        <w:t>na zasadach opisanych w S</w:t>
      </w:r>
      <w:r w:rsidRPr="000060FF">
        <w:rPr>
          <w:szCs w:val="20"/>
        </w:rPr>
        <w:t>WZ.</w:t>
      </w:r>
    </w:p>
    <w:p w:rsidR="004A4CF5" w:rsidRDefault="004A4CF5" w:rsidP="004A4CF5">
      <w:pPr>
        <w:rPr>
          <w:sz w:val="22"/>
        </w:rPr>
      </w:pPr>
    </w:p>
    <w:p w:rsidR="004A4CF5" w:rsidRDefault="004A4CF5" w:rsidP="004A4CF5">
      <w:pPr>
        <w:spacing w:line="360" w:lineRule="auto"/>
        <w:jc w:val="both"/>
        <w:rPr>
          <w:szCs w:val="20"/>
        </w:rPr>
      </w:pPr>
    </w:p>
    <w:p w:rsidR="004A4CF5" w:rsidRDefault="004A4CF5" w:rsidP="004A4CF5">
      <w:pPr>
        <w:spacing w:line="360" w:lineRule="auto"/>
        <w:jc w:val="both"/>
        <w:rPr>
          <w:szCs w:val="20"/>
        </w:rPr>
      </w:pPr>
    </w:p>
    <w:p w:rsidR="004A4CF5" w:rsidRPr="00E53D43" w:rsidRDefault="004A4CF5" w:rsidP="004A4CF5">
      <w:pPr>
        <w:spacing w:line="360" w:lineRule="auto"/>
        <w:jc w:val="both"/>
        <w:rPr>
          <w:szCs w:val="20"/>
        </w:rPr>
      </w:pPr>
      <w:r w:rsidRPr="00086445">
        <w:rPr>
          <w:szCs w:val="20"/>
        </w:rPr>
        <w:t xml:space="preserve">Oświadczam, że </w:t>
      </w:r>
      <w:r>
        <w:rPr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4A4CF5" w:rsidRDefault="004A4CF5" w:rsidP="004A4CF5">
      <w:pPr>
        <w:tabs>
          <w:tab w:val="left" w:pos="600"/>
        </w:tabs>
        <w:rPr>
          <w:sz w:val="24"/>
          <w:szCs w:val="24"/>
        </w:rPr>
      </w:pPr>
    </w:p>
    <w:p w:rsidR="00D0072B" w:rsidRDefault="00D0072B" w:rsidP="004A4CF5">
      <w:pPr>
        <w:tabs>
          <w:tab w:val="left" w:pos="600"/>
        </w:tabs>
        <w:rPr>
          <w:sz w:val="24"/>
          <w:szCs w:val="24"/>
        </w:rPr>
      </w:pPr>
    </w:p>
    <w:p w:rsidR="00C3074A" w:rsidRDefault="00C3074A" w:rsidP="004A4CF5">
      <w:pPr>
        <w:tabs>
          <w:tab w:val="left" w:pos="600"/>
        </w:tabs>
        <w:rPr>
          <w:sz w:val="24"/>
          <w:szCs w:val="24"/>
        </w:rPr>
      </w:pPr>
    </w:p>
    <w:p w:rsidR="00C3074A" w:rsidRDefault="00C3074A" w:rsidP="004A4CF5">
      <w:pPr>
        <w:tabs>
          <w:tab w:val="left" w:pos="600"/>
        </w:tabs>
        <w:rPr>
          <w:sz w:val="24"/>
          <w:szCs w:val="24"/>
        </w:rPr>
      </w:pPr>
    </w:p>
    <w:p w:rsidR="004A4CF5" w:rsidRDefault="004A4CF5" w:rsidP="00942BA3">
      <w:pPr>
        <w:tabs>
          <w:tab w:val="left" w:pos="1170"/>
        </w:tabs>
        <w:rPr>
          <w:sz w:val="18"/>
          <w:szCs w:val="18"/>
        </w:rPr>
      </w:pPr>
    </w:p>
    <w:p w:rsidR="004A4CF5" w:rsidRPr="00DE11D8" w:rsidRDefault="004A4CF5" w:rsidP="004A4CF5">
      <w:pPr>
        <w:pStyle w:val="Nagwek5"/>
        <w:spacing w:before="0" w:after="0"/>
        <w:rPr>
          <w:color w:val="auto"/>
          <w:sz w:val="20"/>
          <w:szCs w:val="20"/>
        </w:rPr>
      </w:pPr>
      <w:r>
        <w:rPr>
          <w:i w:val="0"/>
          <w:color w:val="auto"/>
          <w:sz w:val="20"/>
          <w:szCs w:val="20"/>
        </w:rPr>
        <w:lastRenderedPageBreak/>
        <w:t>Załącznik nr 4</w:t>
      </w:r>
      <w:r w:rsidRPr="00DE11D8">
        <w:rPr>
          <w:i w:val="0"/>
          <w:color w:val="auto"/>
          <w:sz w:val="20"/>
          <w:szCs w:val="20"/>
        </w:rPr>
        <w:t xml:space="preserve"> do SWZ</w:t>
      </w:r>
    </w:p>
    <w:p w:rsidR="004A4CF5" w:rsidRPr="00DE11D8" w:rsidRDefault="004A4CF5" w:rsidP="004A4CF5">
      <w:pPr>
        <w:jc w:val="both"/>
        <w:rPr>
          <w:bCs/>
          <w:iCs/>
          <w:color w:val="auto"/>
          <w:sz w:val="18"/>
          <w:szCs w:val="18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4A4CF5" w:rsidRPr="00DE11D8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CF5" w:rsidRPr="00DE11D8" w:rsidRDefault="004A4CF5" w:rsidP="00A238B4">
            <w:pPr>
              <w:spacing w:line="360" w:lineRule="atLeast"/>
              <w:jc w:val="both"/>
              <w:rPr>
                <w:color w:val="auto"/>
                <w:szCs w:val="20"/>
              </w:rPr>
            </w:pPr>
            <w:r w:rsidRPr="00DE11D8">
              <w:rPr>
                <w:color w:val="auto"/>
                <w:sz w:val="22"/>
              </w:rPr>
              <w:t xml:space="preserve">  </w:t>
            </w:r>
            <w:r w:rsidRPr="00DE11D8">
              <w:rPr>
                <w:color w:val="auto"/>
                <w:szCs w:val="20"/>
              </w:rPr>
              <w:t xml:space="preserve">Nazwa i adres Wykonawcy </w:t>
            </w:r>
          </w:p>
          <w:p w:rsidR="004A4CF5" w:rsidRPr="00DE11D8" w:rsidRDefault="004A4CF5" w:rsidP="00A238B4">
            <w:pPr>
              <w:spacing w:line="360" w:lineRule="atLeast"/>
              <w:jc w:val="both"/>
              <w:rPr>
                <w:color w:val="auto"/>
                <w:szCs w:val="20"/>
              </w:rPr>
            </w:pPr>
          </w:p>
          <w:p w:rsidR="004A4CF5" w:rsidRPr="00DE11D8" w:rsidRDefault="004A4CF5" w:rsidP="00A238B4">
            <w:pPr>
              <w:spacing w:line="360" w:lineRule="atLeast"/>
              <w:jc w:val="both"/>
              <w:rPr>
                <w:color w:val="auto"/>
                <w:szCs w:val="20"/>
              </w:rPr>
            </w:pPr>
          </w:p>
          <w:p w:rsidR="004A4CF5" w:rsidRPr="00DE11D8" w:rsidRDefault="004A4CF5" w:rsidP="00A238B4">
            <w:pPr>
              <w:spacing w:line="360" w:lineRule="atLeast"/>
              <w:jc w:val="both"/>
              <w:rPr>
                <w:color w:val="auto"/>
                <w:szCs w:val="20"/>
              </w:rPr>
            </w:pPr>
          </w:p>
        </w:tc>
      </w:tr>
    </w:tbl>
    <w:p w:rsidR="004A4CF5" w:rsidRPr="00DE11D8" w:rsidRDefault="004A4CF5" w:rsidP="004A4CF5">
      <w:pPr>
        <w:jc w:val="right"/>
        <w:rPr>
          <w:color w:val="auto"/>
          <w:sz w:val="22"/>
        </w:rPr>
      </w:pPr>
      <w:r w:rsidRPr="00DE11D8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1CEC0A" wp14:editId="74982D85">
                <wp:simplePos x="0" y="0"/>
                <wp:positionH relativeFrom="column">
                  <wp:posOffset>381000</wp:posOffset>
                </wp:positionH>
                <wp:positionV relativeFrom="paragraph">
                  <wp:posOffset>99060</wp:posOffset>
                </wp:positionV>
                <wp:extent cx="5861050" cy="0"/>
                <wp:effectExtent l="13970" t="5715" r="11430" b="13335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105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41D1B" id="Łącznik prosty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7.8pt" to="491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" strokeweight=".26mm">
                <v:stroke joinstyle="miter" endcap="square"/>
              </v:line>
            </w:pict>
          </mc:Fallback>
        </mc:AlternateContent>
      </w:r>
    </w:p>
    <w:p w:rsidR="004A4CF5" w:rsidRPr="00DE11D8" w:rsidRDefault="004A4CF5" w:rsidP="004A4CF5">
      <w:pPr>
        <w:jc w:val="right"/>
        <w:rPr>
          <w:color w:val="auto"/>
          <w:szCs w:val="20"/>
        </w:rPr>
      </w:pPr>
    </w:p>
    <w:p w:rsidR="004A4CF5" w:rsidRPr="00DE11D8" w:rsidRDefault="004A4CF5" w:rsidP="004A4CF5">
      <w:pPr>
        <w:jc w:val="right"/>
        <w:rPr>
          <w:color w:val="auto"/>
          <w:szCs w:val="20"/>
        </w:rPr>
      </w:pPr>
      <w:r w:rsidRPr="00DE11D8">
        <w:rPr>
          <w:color w:val="auto"/>
          <w:szCs w:val="20"/>
        </w:rPr>
        <w:t>Zarząd Budynków Mieszkaniowych – Towarzystwo Budownictwa Społecznego</w:t>
      </w:r>
    </w:p>
    <w:p w:rsidR="004A4CF5" w:rsidRPr="00DE11D8" w:rsidRDefault="004A4CF5" w:rsidP="004A4CF5">
      <w:pPr>
        <w:jc w:val="right"/>
        <w:rPr>
          <w:color w:val="auto"/>
          <w:sz w:val="22"/>
        </w:rPr>
      </w:pPr>
      <w:r w:rsidRPr="00DE11D8">
        <w:rPr>
          <w:color w:val="auto"/>
          <w:szCs w:val="20"/>
        </w:rPr>
        <w:t>Plac Warszawski 10, 41-800 Zabrze</w:t>
      </w:r>
    </w:p>
    <w:p w:rsidR="004A4CF5" w:rsidRPr="00DE11D8" w:rsidRDefault="004A4CF5" w:rsidP="004A4CF5">
      <w:pPr>
        <w:suppressAutoHyphens w:val="0"/>
        <w:rPr>
          <w:b/>
          <w:color w:val="auto"/>
          <w:szCs w:val="20"/>
        </w:rPr>
      </w:pPr>
    </w:p>
    <w:p w:rsidR="004A4CF5" w:rsidRPr="00DE11D8" w:rsidRDefault="004A4CF5" w:rsidP="004A4CF5">
      <w:pPr>
        <w:suppressAutoHyphens w:val="0"/>
        <w:rPr>
          <w:b/>
          <w:color w:val="auto"/>
          <w:szCs w:val="20"/>
        </w:rPr>
      </w:pPr>
    </w:p>
    <w:p w:rsidR="004A4CF5" w:rsidRPr="00DE11D8" w:rsidRDefault="004A4CF5" w:rsidP="004A4CF5">
      <w:pPr>
        <w:suppressAutoHyphens w:val="0"/>
        <w:jc w:val="center"/>
        <w:rPr>
          <w:rFonts w:eastAsiaTheme="minorHAnsi"/>
          <w:i/>
          <w:color w:val="auto"/>
          <w:szCs w:val="20"/>
          <w:u w:val="single"/>
          <w:lang w:eastAsia="en-US"/>
        </w:rPr>
      </w:pPr>
      <w:r w:rsidRPr="00DE11D8">
        <w:rPr>
          <w:rFonts w:eastAsiaTheme="minorHAnsi"/>
          <w:i/>
          <w:color w:val="auto"/>
          <w:szCs w:val="20"/>
          <w:u w:val="single"/>
          <w:lang w:eastAsia="en-US"/>
        </w:rPr>
        <w:t xml:space="preserve">Klauzula informacyjna z art. 13 RODO, w celu związanym z postępowaniem o udzielenie </w:t>
      </w:r>
    </w:p>
    <w:p w:rsidR="004A4CF5" w:rsidRPr="00DE11D8" w:rsidRDefault="004A4CF5" w:rsidP="004A4CF5">
      <w:pPr>
        <w:suppressAutoHyphens w:val="0"/>
        <w:jc w:val="center"/>
        <w:rPr>
          <w:rFonts w:eastAsiaTheme="minorHAnsi"/>
          <w:i/>
          <w:color w:val="auto"/>
          <w:szCs w:val="20"/>
          <w:u w:val="single"/>
          <w:lang w:eastAsia="en-US"/>
        </w:rPr>
      </w:pPr>
      <w:r w:rsidRPr="00DE11D8">
        <w:rPr>
          <w:rFonts w:eastAsiaTheme="minorHAnsi"/>
          <w:i/>
          <w:color w:val="auto"/>
          <w:szCs w:val="20"/>
          <w:u w:val="single"/>
          <w:lang w:eastAsia="en-US"/>
        </w:rPr>
        <w:t>zamówienia publicznego</w:t>
      </w:r>
    </w:p>
    <w:p w:rsidR="004A4CF5" w:rsidRDefault="004A4CF5" w:rsidP="004A4CF5">
      <w:pPr>
        <w:suppressAutoHyphens w:val="0"/>
        <w:rPr>
          <w:rFonts w:eastAsiaTheme="minorHAnsi"/>
          <w:i/>
          <w:color w:val="auto"/>
          <w:szCs w:val="20"/>
          <w:u w:val="single"/>
          <w:lang w:eastAsia="en-US"/>
        </w:rPr>
      </w:pPr>
    </w:p>
    <w:p w:rsidR="004A4CF5" w:rsidRPr="00DE11D8" w:rsidRDefault="004A4CF5" w:rsidP="004A4CF5">
      <w:pPr>
        <w:suppressAutoHyphens w:val="0"/>
        <w:rPr>
          <w:rFonts w:eastAsiaTheme="minorHAnsi"/>
          <w:i/>
          <w:color w:val="auto"/>
          <w:szCs w:val="20"/>
          <w:u w:val="single"/>
          <w:lang w:eastAsia="en-US"/>
        </w:rPr>
      </w:pP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bookmarkStart w:id="0" w:name="_Hlk76470234"/>
      <w:r w:rsidRPr="00DE11D8">
        <w:rPr>
          <w:rFonts w:eastAsia="Calibri" w:cs="Times New Roman"/>
          <w:color w:val="auto"/>
          <w:lang w:eastAsia="en-US"/>
        </w:rPr>
        <w:t>1. Zgodnie z art. 13 ust. 1 i 2 Rozporządzenia Parlamentu Europejskiego i Rady (UE) 2016/679 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z 04.05.2016, str. 1) zwanego dalej RODO), uprzejmie informujemy że: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i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 xml:space="preserve">a) administratorem Pani/Pana danych osobowych jest </w:t>
      </w:r>
      <w:r w:rsidRPr="00DE11D8">
        <w:rPr>
          <w:rFonts w:eastAsia="Calibri" w:cs="Times New Roman"/>
          <w:b/>
          <w:i/>
          <w:color w:val="auto"/>
          <w:lang w:eastAsia="en-US"/>
        </w:rPr>
        <w:t xml:space="preserve">Zarząd Budynków Mieszkaniowych – Towarzystwo Budownictwa Społecznego Spółka z o.o. z siedzibą w Zabrzu 41-800 przy placu Warszawskim 10, </w:t>
      </w:r>
      <w:r w:rsidR="00AB7A41">
        <w:rPr>
          <w:rFonts w:eastAsia="Calibri" w:cs="Times New Roman"/>
          <w:b/>
          <w:i/>
          <w:color w:val="auto"/>
          <w:lang w:eastAsia="en-US"/>
        </w:rPr>
        <w:br/>
      </w:r>
      <w:r w:rsidRPr="00DE11D8">
        <w:rPr>
          <w:rFonts w:eastAsia="Calibri" w:cs="Times New Roman"/>
          <w:b/>
          <w:i/>
          <w:color w:val="auto"/>
          <w:lang w:eastAsia="en-US"/>
        </w:rPr>
        <w:t>tel. 32 37-33-900, fax. 32 271-15-53, e-mail: sekretariat@zbm-tbs.zabrze.pl</w:t>
      </w:r>
      <w:r w:rsidRPr="00DE11D8">
        <w:rPr>
          <w:rFonts w:eastAsia="Calibri" w:cs="Times New Roman"/>
          <w:i/>
          <w:color w:val="auto"/>
          <w:lang w:eastAsia="en-US"/>
        </w:rPr>
        <w:t>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 xml:space="preserve">b) w sprawach związanych z Pani/Pana danymi proszę kontaktować się z Inspektorem Ochrony Danych, kontakt </w:t>
      </w:r>
      <w:r w:rsidRPr="00DE11D8">
        <w:rPr>
          <w:rFonts w:eastAsia="Calibri" w:cs="Times New Roman"/>
          <w:b/>
          <w:i/>
          <w:color w:val="auto"/>
          <w:lang w:eastAsia="en-US"/>
        </w:rPr>
        <w:t>Zarządzie Budynków Mieszkaniowych – Towarzystwo Budownictwa Społecznego Spółka z o.o. z siedzibą w Zabrzu</w:t>
      </w:r>
      <w:r>
        <w:rPr>
          <w:rFonts w:eastAsia="Calibri" w:cs="Times New Roman"/>
          <w:b/>
          <w:i/>
          <w:color w:val="auto"/>
          <w:lang w:eastAsia="en-US"/>
        </w:rPr>
        <w:t xml:space="preserve"> jest wyznaczona przez ZBM-TBS </w:t>
      </w:r>
      <w:r w:rsidRPr="00DE11D8">
        <w:rPr>
          <w:rFonts w:eastAsia="Calibri" w:cs="Times New Roman"/>
          <w:b/>
          <w:i/>
          <w:color w:val="auto"/>
          <w:lang w:eastAsia="en-US"/>
        </w:rPr>
        <w:t>Sp. z o.o. osoba, z którą można skontaktować się poprzez e-mail: daneosobowe@zbm-tbs.zabrze.pl</w:t>
      </w:r>
      <w:r w:rsidRPr="00DE11D8">
        <w:rPr>
          <w:rFonts w:eastAsia="Calibri" w:cs="Times New Roman"/>
          <w:b/>
          <w:i/>
          <w:color w:val="auto"/>
          <w:vertAlign w:val="superscript"/>
          <w:lang w:eastAsia="en-US"/>
        </w:rPr>
        <w:t>*</w:t>
      </w:r>
      <w:r w:rsidRPr="00DE11D8">
        <w:rPr>
          <w:rFonts w:eastAsia="Calibri" w:cs="Times New Roman"/>
          <w:color w:val="auto"/>
          <w:lang w:eastAsia="en-US"/>
        </w:rPr>
        <w:t>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2. Pani/Pana dane osobowe przetwarzane będą na podstawie art. 6 ust. 1 lit. c RODO w celu prowadzenia przedmiotowego postępowania o udzielenie zamówienia publicznego</w:t>
      </w:r>
      <w:r>
        <w:rPr>
          <w:rFonts w:eastAsia="Calibri" w:cs="Times New Roman"/>
          <w:color w:val="auto"/>
          <w:lang w:eastAsia="en-US"/>
        </w:rPr>
        <w:t xml:space="preserve"> – zamówienia na:</w:t>
      </w:r>
      <w:r w:rsidRPr="004A4CF5">
        <w:rPr>
          <w:b/>
          <w:i/>
        </w:rPr>
        <w:t xml:space="preserve"> </w:t>
      </w:r>
      <w:r w:rsidRPr="00093838">
        <w:rPr>
          <w:b/>
          <w:i/>
        </w:rPr>
        <w:t xml:space="preserve">wykonywanie usług w zakresie stałego utrzymywania czystości nieruchomości zarządzanych przez Zarząd Budynków Mieszkaniowych – Towarzystwo Budownictwa Społecznego Spółka z o. o. (zasób </w:t>
      </w:r>
      <w:r w:rsidR="000E7D54">
        <w:rPr>
          <w:b/>
          <w:i/>
        </w:rPr>
        <w:t xml:space="preserve">060, </w:t>
      </w:r>
      <w:r w:rsidRPr="00093838">
        <w:rPr>
          <w:b/>
          <w:i/>
        </w:rPr>
        <w:t xml:space="preserve">061) </w:t>
      </w:r>
      <w:r>
        <w:rPr>
          <w:b/>
          <w:i/>
        </w:rPr>
        <w:br/>
      </w:r>
      <w:r w:rsidRPr="00093838">
        <w:rPr>
          <w:b/>
          <w:i/>
        </w:rPr>
        <w:t>oraz nieruchomości będący</w:t>
      </w:r>
      <w:r w:rsidR="000E7D54">
        <w:rPr>
          <w:b/>
          <w:i/>
        </w:rPr>
        <w:t>ch własnością Spółki (zasób 062,</w:t>
      </w:r>
      <w:r w:rsidRPr="00093838">
        <w:rPr>
          <w:b/>
          <w:i/>
        </w:rPr>
        <w:t xml:space="preserve"> 063)</w:t>
      </w:r>
      <w:r>
        <w:rPr>
          <w:rFonts w:eastAsiaTheme="minorHAnsi"/>
          <w:i/>
          <w:color w:val="auto"/>
          <w:szCs w:val="20"/>
          <w:lang w:eastAsia="en-US"/>
        </w:rPr>
        <w:t>,</w:t>
      </w:r>
      <w:r>
        <w:rPr>
          <w:rFonts w:eastAsia="Calibri" w:cs="Times New Roman"/>
          <w:color w:val="auto"/>
          <w:lang w:eastAsia="en-US"/>
        </w:rPr>
        <w:t xml:space="preserve"> </w:t>
      </w:r>
      <w:r w:rsidRPr="00DE11D8">
        <w:rPr>
          <w:rFonts w:eastAsia="Calibri" w:cs="Times New Roman"/>
          <w:color w:val="auto"/>
          <w:lang w:eastAsia="en-US"/>
        </w:rPr>
        <w:t>a podstawą prawną ich przetwarzania jest obowiązek prawny stosowania sformalizowanych procedur udzielania zamówień publicznych spoczywających na Zamawiającym;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3. Odbiorcami Pani/Pana danych osobowych będą osoby lub podmioty, którym udostępniona zostanie dokumentacja postępowania w oparciu o art.18 oraz art. 74 ustawy PZP;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4. Pani/Pana dane osobowe będą przechowywane, zgodnie z art. 78 ust. 1 PZP, przez okres 4 lat od dnia zakończenia postępowania o udzielenie zamówienia, a jeżeli czas trwania umowy przekracza 4 lata, okres przechowywania obejmuje cały czas trwania umowy;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5. 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:rsidR="004A4CF5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6. W odniesieniu do Pani/Pana danych osobowych decyzje nie będą podejmowane w sposób zautomatyzowany, stosownie do art. 22 RODO;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7. Posiada Pani/Pan: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a) na podstawie art. 15 RODO prawo dostępu do danych osobowych Pani/Pana dotyczących;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b) na podstawie art. 16 RODO prawo do sprostowania lub uzupełnienia Pani/Pana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załączników);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lastRenderedPageBreak/>
        <w:t>c)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 xml:space="preserve">d) prawo do wniesienia skargi do Prezesa Urzędu Ochrony Danych Osobowych, gdy uzna Pani/Pan, </w:t>
      </w:r>
      <w:r>
        <w:rPr>
          <w:rFonts w:eastAsia="Calibri" w:cs="Times New Roman"/>
          <w:color w:val="auto"/>
          <w:lang w:eastAsia="en-US"/>
        </w:rPr>
        <w:br/>
      </w:r>
      <w:r w:rsidRPr="00DE11D8">
        <w:rPr>
          <w:rFonts w:eastAsia="Calibri" w:cs="Times New Roman"/>
          <w:color w:val="auto"/>
          <w:lang w:eastAsia="en-US"/>
        </w:rPr>
        <w:t>że przetwarzanie danych osobowych Pani/Pana dotyczących narusza przepisy RODO;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8. Nie przysługuje Pani/Panu: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a) w związku z art. 17 ust. 3 lit. b, d lub e RODO prawo do usunięcia danych osobowych;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b) prawo do przenoszenia danych osobowych, o którym mowa w art. 20 RODO;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c) na podstawie art. 21 RODO prawo sprzeciwu, wobec przetwarzania danych osobowych, gdyż podstawą prawną przetwarzania Pani/Pana danych osobowych jest art. 6 ust. 1 lit. c RODO;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 xml:space="preserve">9. Jednocześnie Zamawiający przypomina o ciążącym na Pani/Panu obowiązku informacyjnym wynikającym </w:t>
      </w:r>
      <w:r>
        <w:rPr>
          <w:rFonts w:eastAsia="Calibri" w:cs="Times New Roman"/>
          <w:color w:val="auto"/>
          <w:lang w:eastAsia="en-US"/>
        </w:rPr>
        <w:br/>
      </w:r>
      <w:r w:rsidRPr="00DE11D8">
        <w:rPr>
          <w:rFonts w:eastAsia="Calibri" w:cs="Times New Roman"/>
          <w:color w:val="auto"/>
          <w:lang w:eastAsia="en-US"/>
        </w:rPr>
        <w:t xml:space="preserve">z art. 14 RODO względem osób fizycznych, których dane przekazane zostaną Zamawiającemu w związku </w:t>
      </w:r>
      <w:r>
        <w:rPr>
          <w:rFonts w:eastAsia="Calibri" w:cs="Times New Roman"/>
          <w:color w:val="auto"/>
          <w:lang w:eastAsia="en-US"/>
        </w:rPr>
        <w:br/>
      </w:r>
      <w:r w:rsidRPr="00DE11D8">
        <w:rPr>
          <w:rFonts w:eastAsia="Calibri" w:cs="Times New Roman"/>
          <w:color w:val="auto"/>
          <w:lang w:eastAsia="en-US"/>
        </w:rPr>
        <w:t xml:space="preserve">z prowadzonym postępowaniem i które Zamawiający pośrednio pozyska od wykonawcy biorącego udział </w:t>
      </w:r>
      <w:r>
        <w:rPr>
          <w:rFonts w:eastAsia="Calibri" w:cs="Times New Roman"/>
          <w:color w:val="auto"/>
          <w:lang w:eastAsia="en-US"/>
        </w:rPr>
        <w:br/>
      </w:r>
      <w:r w:rsidRPr="00DE11D8">
        <w:rPr>
          <w:rFonts w:eastAsia="Calibri" w:cs="Times New Roman"/>
          <w:color w:val="auto"/>
          <w:lang w:eastAsia="en-US"/>
        </w:rPr>
        <w:t>w postępowaniu, chyba że ma zastosowanie co najmniej jedno z wyłączeń, o których mowa w art. 14 ust. 5 ROD</w:t>
      </w:r>
      <w:r>
        <w:rPr>
          <w:rFonts w:eastAsia="Calibri" w:cs="Times New Roman"/>
          <w:color w:val="auto"/>
          <w:lang w:eastAsia="en-US"/>
        </w:rPr>
        <w:t>;</w:t>
      </w:r>
    </w:p>
    <w:p w:rsidR="004A4CF5" w:rsidRPr="00DE11D8" w:rsidRDefault="004A4CF5" w:rsidP="004A4CF5">
      <w:pPr>
        <w:suppressAutoHyphens w:val="0"/>
        <w:spacing w:after="200" w:line="276" w:lineRule="auto"/>
        <w:jc w:val="both"/>
        <w:rPr>
          <w:rFonts w:eastAsia="Calibri" w:cs="Times New Roman"/>
          <w:color w:val="auto"/>
          <w:lang w:eastAsia="en-US"/>
        </w:rPr>
      </w:pPr>
      <w:r w:rsidRPr="00DE11D8">
        <w:rPr>
          <w:rFonts w:eastAsia="Calibri" w:cs="Times New Roman"/>
          <w:color w:val="auto"/>
          <w:lang w:eastAsia="en-US"/>
        </w:rPr>
        <w:t>10. Zamawiający informuje o przysługującym prawie do złożenia skargi do organu nadzorczego, tj. PUODO</w:t>
      </w:r>
      <w:r>
        <w:rPr>
          <w:rFonts w:eastAsia="Calibri" w:cs="Times New Roman"/>
          <w:color w:val="auto"/>
          <w:lang w:eastAsia="en-US"/>
        </w:rPr>
        <w:t>.</w:t>
      </w:r>
    </w:p>
    <w:bookmarkEnd w:id="0"/>
    <w:p w:rsidR="004A4CF5" w:rsidRPr="00DE11D8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4A4CF5" w:rsidRPr="00DE11D8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4A4CF5" w:rsidRPr="00DE11D8" w:rsidRDefault="004A4CF5" w:rsidP="004A4CF5">
      <w:pPr>
        <w:spacing w:line="360" w:lineRule="auto"/>
        <w:ind w:left="5664"/>
        <w:jc w:val="both"/>
        <w:rPr>
          <w:color w:val="auto"/>
          <w:sz w:val="22"/>
        </w:rPr>
      </w:pPr>
      <w:r w:rsidRPr="00DE11D8">
        <w:rPr>
          <w:color w:val="auto"/>
          <w:sz w:val="22"/>
        </w:rPr>
        <w:t xml:space="preserve">        </w:t>
      </w:r>
    </w:p>
    <w:p w:rsidR="004A4CF5" w:rsidRPr="00DE11D8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4A4CF5" w:rsidRPr="00DE11D8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4A4CF5" w:rsidRPr="00DE11D8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4A4CF5" w:rsidRPr="00DE11D8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4A4CF5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C3074A" w:rsidRDefault="00C3074A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C3074A" w:rsidRDefault="00C3074A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C3074A" w:rsidRDefault="00C3074A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C3074A" w:rsidRDefault="00C3074A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C3074A" w:rsidRDefault="00C3074A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4A4CF5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0072B" w:rsidRDefault="00D0072B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 w:val="22"/>
          <w:lang w:eastAsia="en-US"/>
        </w:rPr>
      </w:pPr>
    </w:p>
    <w:p w:rsidR="003210CC" w:rsidRPr="00DE11D8" w:rsidRDefault="003210CC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 w:val="22"/>
          <w:lang w:eastAsia="en-US"/>
        </w:rPr>
      </w:pPr>
    </w:p>
    <w:p w:rsidR="004A4CF5" w:rsidRPr="00DE11D8" w:rsidRDefault="004A4CF5" w:rsidP="004A4CF5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 w:val="22"/>
          <w:lang w:eastAsia="en-US"/>
        </w:rPr>
      </w:pPr>
      <w:r w:rsidRPr="00DE11D8">
        <w:rPr>
          <w:rFonts w:eastAsiaTheme="minorHAnsi"/>
          <w:color w:val="auto"/>
          <w:sz w:val="22"/>
          <w:lang w:eastAsia="en-US"/>
        </w:rPr>
        <w:t>______________________</w:t>
      </w:r>
    </w:p>
    <w:p w:rsidR="004A4CF5" w:rsidRPr="00DE11D8" w:rsidRDefault="004A4CF5" w:rsidP="004A4CF5">
      <w:pPr>
        <w:suppressAutoHyphens w:val="0"/>
        <w:ind w:left="425"/>
        <w:jc w:val="both"/>
        <w:rPr>
          <w:i/>
          <w:color w:val="auto"/>
          <w:sz w:val="18"/>
          <w:szCs w:val="18"/>
        </w:rPr>
      </w:pPr>
      <w:r w:rsidRPr="00DE11D8">
        <w:rPr>
          <w:rFonts w:eastAsiaTheme="minorHAnsi"/>
          <w:b/>
          <w:i/>
          <w:color w:val="auto"/>
          <w:sz w:val="18"/>
          <w:szCs w:val="18"/>
          <w:vertAlign w:val="superscript"/>
          <w:lang w:eastAsia="en-US"/>
        </w:rPr>
        <w:t>*</w:t>
      </w:r>
      <w:r w:rsidRPr="00DE11D8">
        <w:rPr>
          <w:rFonts w:eastAsiaTheme="minorHAnsi"/>
          <w:b/>
          <w:i/>
          <w:color w:val="auto"/>
          <w:sz w:val="18"/>
          <w:szCs w:val="18"/>
          <w:lang w:eastAsia="en-US"/>
        </w:rPr>
        <w:t xml:space="preserve"> Wyjaśnienie:</w:t>
      </w:r>
      <w:r w:rsidRPr="00DE11D8">
        <w:rPr>
          <w:rFonts w:eastAsiaTheme="minorHAnsi"/>
          <w:i/>
          <w:color w:val="auto"/>
          <w:sz w:val="18"/>
          <w:szCs w:val="18"/>
          <w:lang w:eastAsia="en-US"/>
        </w:rPr>
        <w:t xml:space="preserve"> informacja w tym zakresie jest wymagana, jeżeli w odniesieniu do danego administratora lub podmiotu przetwarzającego </w:t>
      </w:r>
      <w:r w:rsidRPr="00DE11D8">
        <w:rPr>
          <w:i/>
          <w:color w:val="auto"/>
          <w:sz w:val="18"/>
          <w:szCs w:val="18"/>
        </w:rPr>
        <w:t>istnieje obowiązek wyznaczenia inspektora ochrony danych osobowych.</w:t>
      </w:r>
    </w:p>
    <w:p w:rsidR="004A4CF5" w:rsidRPr="00DE11D8" w:rsidRDefault="004A4CF5" w:rsidP="004A4CF5">
      <w:pPr>
        <w:suppressAutoHyphens w:val="0"/>
        <w:ind w:left="425"/>
        <w:contextualSpacing/>
        <w:jc w:val="both"/>
        <w:rPr>
          <w:rFonts w:eastAsiaTheme="minorHAnsi"/>
          <w:i/>
          <w:color w:val="auto"/>
          <w:sz w:val="18"/>
          <w:szCs w:val="18"/>
          <w:lang w:eastAsia="en-US"/>
        </w:rPr>
      </w:pPr>
      <w:r w:rsidRPr="00DE11D8">
        <w:rPr>
          <w:rFonts w:eastAsiaTheme="minorHAnsi"/>
          <w:b/>
          <w:i/>
          <w:color w:val="auto"/>
          <w:sz w:val="18"/>
          <w:szCs w:val="18"/>
          <w:vertAlign w:val="superscript"/>
          <w:lang w:eastAsia="en-US"/>
        </w:rPr>
        <w:t xml:space="preserve">** </w:t>
      </w:r>
      <w:r w:rsidRPr="00DE11D8">
        <w:rPr>
          <w:rFonts w:eastAsiaTheme="minorHAnsi"/>
          <w:b/>
          <w:i/>
          <w:color w:val="auto"/>
          <w:sz w:val="18"/>
          <w:szCs w:val="18"/>
          <w:lang w:eastAsia="en-US"/>
        </w:rPr>
        <w:t>Wyjaśnienie:</w:t>
      </w:r>
      <w:r w:rsidRPr="00DE11D8">
        <w:rPr>
          <w:rFonts w:eastAsiaTheme="minorHAnsi"/>
          <w:i/>
          <w:color w:val="auto"/>
          <w:sz w:val="18"/>
          <w:szCs w:val="18"/>
          <w:lang w:eastAsia="en-US"/>
        </w:rPr>
        <w:t xml:space="preserve"> </w:t>
      </w:r>
      <w:r w:rsidRPr="00DE11D8">
        <w:rPr>
          <w:i/>
          <w:color w:val="auto"/>
          <w:sz w:val="18"/>
          <w:szCs w:val="18"/>
        </w:rPr>
        <w:t xml:space="preserve">skorzystanie z prawa do sprostowania nie może skutkować zmianą </w:t>
      </w:r>
      <w:r w:rsidRPr="00DE11D8">
        <w:rPr>
          <w:rFonts w:eastAsiaTheme="minorHAnsi"/>
          <w:i/>
          <w:color w:val="auto"/>
          <w:sz w:val="18"/>
          <w:szCs w:val="18"/>
          <w:lang w:eastAsia="en-US"/>
        </w:rPr>
        <w:t>wyniku postępowania</w:t>
      </w:r>
      <w:r w:rsidRPr="00DE11D8">
        <w:rPr>
          <w:rFonts w:eastAsiaTheme="minorHAnsi"/>
          <w:i/>
          <w:color w:val="auto"/>
          <w:sz w:val="18"/>
          <w:szCs w:val="18"/>
          <w:lang w:eastAsia="en-US"/>
        </w:rPr>
        <w:br/>
        <w:t>o udzielenie zamówienia publicznego ani zmianą postanowień umowy w zakresie niezgodnym z ustawą Pzp oraz nie może naruszać integralności protokołu oraz jego załączników.</w:t>
      </w:r>
    </w:p>
    <w:p w:rsidR="004A4CF5" w:rsidRPr="00DE11D8" w:rsidRDefault="004A4CF5" w:rsidP="004A4CF5">
      <w:pPr>
        <w:suppressAutoHyphens w:val="0"/>
        <w:ind w:left="426"/>
        <w:contextualSpacing/>
        <w:jc w:val="both"/>
        <w:rPr>
          <w:i/>
          <w:color w:val="auto"/>
          <w:sz w:val="18"/>
          <w:szCs w:val="18"/>
        </w:rPr>
      </w:pPr>
      <w:r w:rsidRPr="00DE11D8">
        <w:rPr>
          <w:rFonts w:eastAsiaTheme="minorHAnsi"/>
          <w:b/>
          <w:i/>
          <w:color w:val="auto"/>
          <w:sz w:val="18"/>
          <w:szCs w:val="18"/>
          <w:vertAlign w:val="superscript"/>
          <w:lang w:eastAsia="en-US"/>
        </w:rPr>
        <w:t xml:space="preserve">*** </w:t>
      </w:r>
      <w:r w:rsidRPr="00DE11D8">
        <w:rPr>
          <w:rFonts w:eastAsiaTheme="minorHAnsi"/>
          <w:b/>
          <w:i/>
          <w:color w:val="auto"/>
          <w:sz w:val="18"/>
          <w:szCs w:val="18"/>
          <w:lang w:eastAsia="en-US"/>
        </w:rPr>
        <w:t>Wyjaśnienie:</w:t>
      </w:r>
      <w:r w:rsidRPr="00DE11D8">
        <w:rPr>
          <w:rFonts w:eastAsiaTheme="minorHAnsi"/>
          <w:i/>
          <w:color w:val="auto"/>
          <w:sz w:val="18"/>
          <w:szCs w:val="18"/>
          <w:lang w:eastAsia="en-US"/>
        </w:rPr>
        <w:t xml:space="preserve"> prawo do ograniczenia przetwarzania nie ma zastosowania w odniesieniu do </w:t>
      </w:r>
      <w:r w:rsidRPr="00DE11D8">
        <w:rPr>
          <w:i/>
          <w:color w:val="auto"/>
          <w:sz w:val="18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4A4CF5" w:rsidRDefault="004A4CF5" w:rsidP="004A4CF5">
      <w:pPr>
        <w:rPr>
          <w:color w:val="auto"/>
          <w:sz w:val="22"/>
        </w:rPr>
      </w:pPr>
      <w:r w:rsidRPr="00DE11D8">
        <w:rPr>
          <w:color w:val="auto"/>
          <w:sz w:val="22"/>
        </w:rPr>
        <w:tab/>
      </w:r>
      <w:r w:rsidRPr="00DE11D8">
        <w:rPr>
          <w:color w:val="auto"/>
          <w:sz w:val="22"/>
        </w:rPr>
        <w:tab/>
      </w:r>
      <w:r w:rsidRPr="00DE11D8">
        <w:rPr>
          <w:color w:val="auto"/>
          <w:sz w:val="22"/>
        </w:rPr>
        <w:tab/>
      </w:r>
      <w:r w:rsidRPr="00DE11D8">
        <w:rPr>
          <w:color w:val="auto"/>
          <w:sz w:val="22"/>
        </w:rPr>
        <w:tab/>
      </w:r>
    </w:p>
    <w:p w:rsidR="00D13BD9" w:rsidRDefault="00D13BD9" w:rsidP="00D13BD9">
      <w:pPr>
        <w:pStyle w:val="Nagwek5"/>
        <w:spacing w:before="0" w:after="0"/>
        <w:rPr>
          <w:i w:val="0"/>
          <w:sz w:val="20"/>
          <w:szCs w:val="20"/>
        </w:rPr>
      </w:pPr>
    </w:p>
    <w:p w:rsidR="00D13BD9" w:rsidRPr="00507B7F" w:rsidRDefault="00D13BD9" w:rsidP="00D13BD9">
      <w:pPr>
        <w:pStyle w:val="Nagwek5"/>
        <w:spacing w:before="0" w:after="0"/>
        <w:rPr>
          <w:color w:val="auto"/>
          <w:sz w:val="20"/>
          <w:szCs w:val="20"/>
        </w:rPr>
      </w:pPr>
      <w:r w:rsidRPr="00507B7F">
        <w:rPr>
          <w:i w:val="0"/>
          <w:color w:val="auto"/>
          <w:sz w:val="20"/>
          <w:szCs w:val="20"/>
        </w:rPr>
        <w:lastRenderedPageBreak/>
        <w:t>Załącznik nr 5 do SWZ</w:t>
      </w:r>
    </w:p>
    <w:p w:rsidR="00D13BD9" w:rsidRDefault="00D13BD9" w:rsidP="00D13BD9">
      <w:pPr>
        <w:suppressAutoHyphens w:val="0"/>
        <w:spacing w:line="259" w:lineRule="auto"/>
        <w:rPr>
          <w:rFonts w:eastAsiaTheme="minorHAnsi"/>
          <w:bCs/>
          <w:iCs/>
          <w:sz w:val="18"/>
          <w:szCs w:val="18"/>
          <w:lang w:eastAsia="en-US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D13BD9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  <w:r w:rsidRPr="00EC0934">
              <w:rPr>
                <w:szCs w:val="20"/>
              </w:rPr>
              <w:t xml:space="preserve">  Nazwa i adres Wykonawcy </w:t>
            </w: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Pr="00EC0934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Default="00D13BD9" w:rsidP="00A238B4">
            <w:pPr>
              <w:spacing w:line="360" w:lineRule="atLeast"/>
              <w:jc w:val="both"/>
              <w:rPr>
                <w:sz w:val="22"/>
              </w:rPr>
            </w:pPr>
          </w:p>
        </w:tc>
      </w:tr>
    </w:tbl>
    <w:p w:rsidR="00D13BD9" w:rsidRDefault="00D13BD9" w:rsidP="00D13BD9">
      <w:pPr>
        <w:ind w:firstLine="708"/>
        <w:rPr>
          <w:sz w:val="22"/>
        </w:rPr>
      </w:pPr>
      <w:r>
        <w:rPr>
          <w:noProof/>
          <w:sz w:val="22"/>
        </w:rPr>
        <w:drawing>
          <wp:inline distT="0" distB="0" distL="0" distR="0" wp14:anchorId="24893A02" wp14:editId="3F831D24">
            <wp:extent cx="5885815" cy="28575"/>
            <wp:effectExtent l="0" t="0" r="63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8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3BD9" w:rsidRDefault="00D13BD9" w:rsidP="00D13BD9">
      <w:pPr>
        <w:jc w:val="right"/>
        <w:rPr>
          <w:szCs w:val="20"/>
        </w:rPr>
      </w:pPr>
    </w:p>
    <w:p w:rsidR="00D13BD9" w:rsidRPr="009621F8" w:rsidRDefault="00D13BD9" w:rsidP="00D13BD9">
      <w:pPr>
        <w:jc w:val="right"/>
        <w:rPr>
          <w:szCs w:val="20"/>
        </w:rPr>
      </w:pPr>
      <w:r w:rsidRPr="009621F8">
        <w:rPr>
          <w:szCs w:val="20"/>
        </w:rPr>
        <w:t xml:space="preserve">Zarząd Budynków Mieszkaniowych – Towarzystwo Budownictwa </w:t>
      </w:r>
      <w:r>
        <w:rPr>
          <w:szCs w:val="20"/>
        </w:rPr>
        <w:t>Społecznego</w:t>
      </w:r>
    </w:p>
    <w:p w:rsidR="00D13BD9" w:rsidRDefault="00D13BD9" w:rsidP="00D13BD9">
      <w:pPr>
        <w:jc w:val="right"/>
        <w:rPr>
          <w:sz w:val="22"/>
        </w:rPr>
      </w:pPr>
      <w:r>
        <w:rPr>
          <w:szCs w:val="20"/>
        </w:rPr>
        <w:t>P</w:t>
      </w:r>
      <w:r w:rsidRPr="009621F8">
        <w:rPr>
          <w:szCs w:val="20"/>
        </w:rPr>
        <w:t>lac Warszawski 10, 41-800 Zabrze</w:t>
      </w:r>
    </w:p>
    <w:p w:rsidR="00D13BD9" w:rsidRDefault="00D13BD9" w:rsidP="00D13BD9">
      <w:pPr>
        <w:pStyle w:val="Nagwek5"/>
        <w:spacing w:before="0" w:after="0"/>
        <w:rPr>
          <w:i w:val="0"/>
          <w:sz w:val="22"/>
          <w:szCs w:val="22"/>
        </w:rPr>
      </w:pPr>
    </w:p>
    <w:p w:rsidR="00D13BD9" w:rsidRDefault="00D13BD9" w:rsidP="00D13BD9">
      <w:pPr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center"/>
        <w:rPr>
          <w:b/>
          <w:bCs/>
          <w:szCs w:val="20"/>
        </w:rPr>
      </w:pPr>
      <w:r w:rsidRPr="00EC0934">
        <w:rPr>
          <w:b/>
          <w:bCs/>
          <w:szCs w:val="20"/>
        </w:rPr>
        <w:t>OŚWIADCZENIE</w:t>
      </w:r>
      <w:r w:rsidRPr="00EC0934">
        <w:rPr>
          <w:szCs w:val="20"/>
        </w:rPr>
        <w:t xml:space="preserve"> </w:t>
      </w:r>
      <w:r w:rsidRPr="00EC0934">
        <w:rPr>
          <w:b/>
          <w:bCs/>
          <w:szCs w:val="20"/>
        </w:rPr>
        <w:t>WYKONAWC</w:t>
      </w:r>
      <w:r>
        <w:rPr>
          <w:b/>
          <w:bCs/>
          <w:szCs w:val="20"/>
        </w:rPr>
        <w:t xml:space="preserve">ÓW WSPÓLNIE UBIEGAJĄCYCH SIĘ </w:t>
      </w:r>
    </w:p>
    <w:p w:rsidR="00D13BD9" w:rsidRDefault="00D13BD9" w:rsidP="00D13BD9">
      <w:pPr>
        <w:spacing w:line="36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>O UDZIELENIE ZAMÓWIENIA</w:t>
      </w:r>
    </w:p>
    <w:p w:rsidR="00D13BD9" w:rsidRDefault="00D13BD9" w:rsidP="00D13BD9">
      <w:pPr>
        <w:spacing w:line="36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składane na podstawie art. 117 ust. 4 ustawy z dnia 11 września 2019r. </w:t>
      </w:r>
    </w:p>
    <w:p w:rsidR="00D13BD9" w:rsidRPr="00EC0934" w:rsidRDefault="00D13BD9" w:rsidP="00D13BD9">
      <w:pPr>
        <w:spacing w:line="36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>Prawo zamówień publicznych</w:t>
      </w: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</w:pPr>
      <w:r>
        <w:t xml:space="preserve">Na potrzeby postępowania o udzielenie zamówienia publicznego pn.  </w:t>
      </w:r>
      <w:r w:rsidRPr="004F79BF">
        <w:rPr>
          <w:rFonts w:eastAsia="Calibri"/>
          <w:b/>
          <w:szCs w:val="20"/>
        </w:rPr>
        <w:t xml:space="preserve">wykonywanie usług w zakresie stałego utrzymywania czystości nieruchomości zarządzanych przez Zarząd Budynków Mieszkaniowych – Towarzystwo Budownictwa Społecznego Spółka z o. o. (zasób </w:t>
      </w:r>
      <w:r w:rsidR="000E7D54">
        <w:rPr>
          <w:rFonts w:eastAsia="Calibri"/>
          <w:b/>
          <w:szCs w:val="20"/>
        </w:rPr>
        <w:t xml:space="preserve">060, </w:t>
      </w:r>
      <w:r w:rsidRPr="004F79BF">
        <w:rPr>
          <w:rFonts w:eastAsia="Calibri"/>
          <w:b/>
          <w:szCs w:val="20"/>
        </w:rPr>
        <w:t>061) oraz nieruchomości będących własnością Spółki (zasó</w:t>
      </w:r>
      <w:r w:rsidR="000E7D54">
        <w:rPr>
          <w:rFonts w:eastAsia="Calibri"/>
          <w:b/>
          <w:szCs w:val="20"/>
        </w:rPr>
        <w:t>b 062,</w:t>
      </w:r>
      <w:r w:rsidRPr="004F79BF">
        <w:rPr>
          <w:rFonts w:eastAsia="Calibri"/>
          <w:b/>
          <w:szCs w:val="20"/>
        </w:rPr>
        <w:t xml:space="preserve"> 063)</w:t>
      </w:r>
      <w:r>
        <w:t xml:space="preserve">, oświadczam, co następuje: </w:t>
      </w:r>
    </w:p>
    <w:p w:rsidR="00D13BD9" w:rsidRDefault="00D13BD9" w:rsidP="00D13BD9">
      <w:pPr>
        <w:spacing w:line="360" w:lineRule="auto"/>
        <w:ind w:firstLine="708"/>
        <w:jc w:val="both"/>
      </w:pPr>
      <w:r>
        <w:t>1) Wykonawca ……………………………………………………………… (nazwa i adres Wykonawcy) zrealizuje następujące roboty budowlane/usługi* ………………………..…………………………………………….</w:t>
      </w:r>
      <w:r>
        <w:br/>
        <w:t xml:space="preserve">……………………………………………………………………………………………………………………………….; </w:t>
      </w:r>
    </w:p>
    <w:p w:rsidR="00D13BD9" w:rsidRPr="007F0288" w:rsidRDefault="00D13BD9" w:rsidP="00D13BD9">
      <w:pPr>
        <w:spacing w:line="360" w:lineRule="auto"/>
        <w:ind w:firstLine="708"/>
        <w:jc w:val="both"/>
      </w:pPr>
      <w:r>
        <w:t>2) Wykonawca …………………………………………………………… (nazwa i adres Wykonawcy) zrealizuje następujące roboty budowlane/usługi* ………………………………………………..…………………….</w:t>
      </w:r>
      <w:r>
        <w:br/>
        <w:t>……………………………………………………………………………………………………………………………….;</w:t>
      </w: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3210CC" w:rsidRDefault="003210CC" w:rsidP="00D13BD9">
      <w:pPr>
        <w:spacing w:line="360" w:lineRule="auto"/>
        <w:jc w:val="both"/>
        <w:rPr>
          <w:sz w:val="22"/>
        </w:rPr>
      </w:pPr>
    </w:p>
    <w:p w:rsidR="003210CC" w:rsidRDefault="003210CC" w:rsidP="00D13BD9">
      <w:pPr>
        <w:spacing w:line="360" w:lineRule="auto"/>
        <w:jc w:val="both"/>
        <w:rPr>
          <w:sz w:val="22"/>
        </w:rPr>
      </w:pPr>
    </w:p>
    <w:p w:rsidR="003210CC" w:rsidRDefault="003210CC" w:rsidP="00D13BD9">
      <w:pPr>
        <w:spacing w:line="360" w:lineRule="auto"/>
        <w:jc w:val="both"/>
        <w:rPr>
          <w:sz w:val="22"/>
        </w:rPr>
      </w:pPr>
    </w:p>
    <w:p w:rsidR="00D0072B" w:rsidRDefault="00D0072B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C3074A" w:rsidRDefault="00C3074A" w:rsidP="00D13BD9">
      <w:pPr>
        <w:spacing w:line="360" w:lineRule="auto"/>
        <w:jc w:val="both"/>
        <w:rPr>
          <w:sz w:val="22"/>
        </w:rPr>
      </w:pPr>
    </w:p>
    <w:p w:rsidR="00C3074A" w:rsidRDefault="00C3074A" w:rsidP="00D13BD9">
      <w:pPr>
        <w:spacing w:line="360" w:lineRule="auto"/>
        <w:jc w:val="both"/>
        <w:rPr>
          <w:sz w:val="22"/>
        </w:rPr>
      </w:pPr>
    </w:p>
    <w:p w:rsidR="00D0072B" w:rsidRDefault="00D0072B" w:rsidP="00D13BD9">
      <w:pPr>
        <w:spacing w:line="360" w:lineRule="auto"/>
        <w:jc w:val="both"/>
        <w:rPr>
          <w:sz w:val="18"/>
          <w:szCs w:val="18"/>
        </w:rPr>
      </w:pPr>
    </w:p>
    <w:p w:rsidR="00D13BD9" w:rsidRPr="00E93959" w:rsidRDefault="00D13BD9" w:rsidP="00D13BD9">
      <w:pPr>
        <w:spacing w:line="360" w:lineRule="auto"/>
        <w:jc w:val="both"/>
        <w:rPr>
          <w:sz w:val="16"/>
          <w:szCs w:val="16"/>
        </w:rPr>
      </w:pPr>
    </w:p>
    <w:p w:rsidR="00D13BD9" w:rsidRPr="003F6E41" w:rsidRDefault="00D13BD9" w:rsidP="00D13BD9">
      <w:pPr>
        <w:spacing w:line="360" w:lineRule="auto"/>
        <w:jc w:val="both"/>
        <w:rPr>
          <w:sz w:val="24"/>
          <w:szCs w:val="24"/>
        </w:rPr>
      </w:pPr>
      <w:r>
        <w:rPr>
          <w:sz w:val="18"/>
          <w:szCs w:val="18"/>
        </w:rPr>
        <w:t xml:space="preserve">*) niepotrzebne skreślić </w:t>
      </w:r>
      <w:r>
        <w:rPr>
          <w:sz w:val="24"/>
          <w:szCs w:val="24"/>
        </w:rPr>
        <w:t xml:space="preserve"> </w:t>
      </w:r>
      <w:r w:rsidRPr="0053520F">
        <w:rPr>
          <w:sz w:val="18"/>
          <w:szCs w:val="18"/>
        </w:rPr>
        <w:tab/>
      </w:r>
      <w:r w:rsidRPr="0053520F">
        <w:rPr>
          <w:sz w:val="18"/>
          <w:szCs w:val="18"/>
        </w:rPr>
        <w:tab/>
      </w:r>
      <w:r w:rsidRPr="0053520F">
        <w:rPr>
          <w:sz w:val="18"/>
          <w:szCs w:val="18"/>
        </w:rPr>
        <w:tab/>
      </w:r>
      <w:r w:rsidRPr="0053520F">
        <w:rPr>
          <w:sz w:val="18"/>
          <w:szCs w:val="18"/>
        </w:rPr>
        <w:tab/>
      </w:r>
      <w:r w:rsidRPr="0053520F">
        <w:rPr>
          <w:sz w:val="18"/>
          <w:szCs w:val="18"/>
        </w:rPr>
        <w:tab/>
      </w:r>
    </w:p>
    <w:p w:rsidR="00D13BD9" w:rsidRPr="004E5A2D" w:rsidRDefault="00D13BD9" w:rsidP="00D13BD9">
      <w:pPr>
        <w:pStyle w:val="Nagwek5"/>
        <w:spacing w:before="0" w:after="0"/>
        <w:rPr>
          <w:sz w:val="20"/>
          <w:szCs w:val="20"/>
        </w:rPr>
      </w:pPr>
      <w:r>
        <w:rPr>
          <w:i w:val="0"/>
          <w:sz w:val="20"/>
          <w:szCs w:val="20"/>
        </w:rPr>
        <w:lastRenderedPageBreak/>
        <w:t>Załącznik nr 6 do SWZ</w:t>
      </w:r>
    </w:p>
    <w:p w:rsidR="00D13BD9" w:rsidRPr="006C4922" w:rsidRDefault="00D13BD9" w:rsidP="00D13BD9">
      <w:pPr>
        <w:pStyle w:val="Akapitzlist"/>
        <w:numPr>
          <w:ilvl w:val="0"/>
          <w:numId w:val="6"/>
        </w:numPr>
        <w:suppressAutoHyphens w:val="0"/>
        <w:spacing w:line="259" w:lineRule="auto"/>
        <w:rPr>
          <w:rFonts w:eastAsiaTheme="minorHAnsi"/>
          <w:bCs/>
          <w:iCs/>
          <w:sz w:val="18"/>
          <w:szCs w:val="18"/>
          <w:lang w:eastAsia="en-US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D13BD9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  <w:r w:rsidRPr="00EC0934">
              <w:rPr>
                <w:szCs w:val="20"/>
              </w:rPr>
              <w:t xml:space="preserve">  Nazwa i adres Wykonawcy </w:t>
            </w: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Pr="00EC0934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Default="00D13BD9" w:rsidP="00A238B4">
            <w:pPr>
              <w:spacing w:line="360" w:lineRule="atLeast"/>
              <w:jc w:val="both"/>
              <w:rPr>
                <w:sz w:val="22"/>
              </w:rPr>
            </w:pPr>
          </w:p>
        </w:tc>
      </w:tr>
    </w:tbl>
    <w:p w:rsidR="00D13BD9" w:rsidRDefault="00D13BD9" w:rsidP="00D13BD9">
      <w:pPr>
        <w:jc w:val="right"/>
        <w:rPr>
          <w:sz w:val="22"/>
        </w:rPr>
      </w:pPr>
      <w:r>
        <w:rPr>
          <w:noProof/>
          <w:sz w:val="22"/>
        </w:rPr>
        <w:drawing>
          <wp:inline distT="0" distB="0" distL="0" distR="0" wp14:anchorId="2401D3AF" wp14:editId="75229FBC">
            <wp:extent cx="5885815" cy="28575"/>
            <wp:effectExtent l="0" t="0" r="635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8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3BD9" w:rsidRDefault="00D13BD9" w:rsidP="00D13BD9">
      <w:pPr>
        <w:jc w:val="right"/>
        <w:rPr>
          <w:szCs w:val="20"/>
        </w:rPr>
      </w:pPr>
    </w:p>
    <w:p w:rsidR="00D13BD9" w:rsidRPr="009621F8" w:rsidRDefault="00D13BD9" w:rsidP="00D13BD9">
      <w:pPr>
        <w:jc w:val="right"/>
        <w:rPr>
          <w:szCs w:val="20"/>
        </w:rPr>
      </w:pPr>
      <w:r w:rsidRPr="009621F8">
        <w:rPr>
          <w:szCs w:val="20"/>
        </w:rPr>
        <w:t xml:space="preserve">Zarząd Budynków Mieszkaniowych – Towarzystwo Budownictwa </w:t>
      </w:r>
      <w:r>
        <w:rPr>
          <w:szCs w:val="20"/>
        </w:rPr>
        <w:t>Społecznego</w:t>
      </w:r>
    </w:p>
    <w:p w:rsidR="00D13BD9" w:rsidRDefault="00D13BD9" w:rsidP="00D13BD9">
      <w:pPr>
        <w:jc w:val="right"/>
        <w:rPr>
          <w:sz w:val="22"/>
        </w:rPr>
      </w:pPr>
      <w:r>
        <w:rPr>
          <w:szCs w:val="20"/>
        </w:rPr>
        <w:t>P</w:t>
      </w:r>
      <w:r w:rsidRPr="009621F8">
        <w:rPr>
          <w:szCs w:val="20"/>
        </w:rPr>
        <w:t>lac Warszawski 10, 41-800 Zabrze</w:t>
      </w:r>
    </w:p>
    <w:p w:rsidR="00D13BD9" w:rsidRDefault="00D13BD9" w:rsidP="00D13BD9">
      <w:pPr>
        <w:pStyle w:val="Nagwek5"/>
        <w:spacing w:before="0" w:after="0"/>
        <w:rPr>
          <w:i w:val="0"/>
          <w:sz w:val="22"/>
          <w:szCs w:val="22"/>
        </w:rPr>
      </w:pPr>
    </w:p>
    <w:p w:rsidR="00D13BD9" w:rsidRDefault="00D13BD9" w:rsidP="00D13BD9">
      <w:pPr>
        <w:jc w:val="both"/>
        <w:rPr>
          <w:sz w:val="22"/>
        </w:rPr>
      </w:pPr>
    </w:p>
    <w:p w:rsidR="00D13BD9" w:rsidRDefault="00D13BD9" w:rsidP="00D13BD9">
      <w:pPr>
        <w:jc w:val="both"/>
        <w:rPr>
          <w:sz w:val="22"/>
        </w:rPr>
      </w:pPr>
    </w:p>
    <w:p w:rsidR="00D13BD9" w:rsidRPr="00EC0934" w:rsidRDefault="00D13BD9" w:rsidP="00D13BD9">
      <w:pPr>
        <w:spacing w:line="360" w:lineRule="auto"/>
        <w:jc w:val="center"/>
        <w:rPr>
          <w:b/>
          <w:bCs/>
          <w:szCs w:val="20"/>
        </w:rPr>
      </w:pPr>
      <w:r w:rsidRPr="00EC0934">
        <w:rPr>
          <w:b/>
          <w:bCs/>
          <w:szCs w:val="20"/>
        </w:rPr>
        <w:t>OŚWIADCZENIE</w:t>
      </w:r>
      <w:r w:rsidRPr="00EC0934">
        <w:rPr>
          <w:szCs w:val="20"/>
        </w:rPr>
        <w:t xml:space="preserve"> </w:t>
      </w:r>
      <w:r w:rsidRPr="00EC0934">
        <w:rPr>
          <w:b/>
          <w:bCs/>
          <w:szCs w:val="20"/>
        </w:rPr>
        <w:t xml:space="preserve">WYKONAWCY W PRZEDMIOCIE WSKAZANIA </w:t>
      </w:r>
      <w:r>
        <w:rPr>
          <w:b/>
          <w:bCs/>
          <w:szCs w:val="20"/>
        </w:rPr>
        <w:t xml:space="preserve">USŁUG / ROBÓT* </w:t>
      </w:r>
      <w:r>
        <w:rPr>
          <w:b/>
          <w:bCs/>
          <w:szCs w:val="20"/>
        </w:rPr>
        <w:br/>
        <w:t>ZLECONYCH PODWYKONAWCOM</w:t>
      </w: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Nazwa wykonawcy...............................................................................................................................</w:t>
      </w:r>
    </w:p>
    <w:p w:rsidR="00D13BD9" w:rsidRDefault="00D13BD9" w:rsidP="00D13BD9">
      <w:pPr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Adres Wykonawcy...............................................................................................................................</w:t>
      </w:r>
    </w:p>
    <w:p w:rsidR="00D13BD9" w:rsidRDefault="00D13BD9" w:rsidP="00D13BD9">
      <w:pPr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Numer telefonu/faksu..........................................................................................................................</w:t>
      </w: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Pr="00EC0934" w:rsidRDefault="00D13BD9" w:rsidP="00D13BD9">
      <w:pPr>
        <w:spacing w:line="360" w:lineRule="auto"/>
        <w:jc w:val="both"/>
        <w:rPr>
          <w:szCs w:val="20"/>
        </w:rPr>
      </w:pPr>
      <w:r>
        <w:rPr>
          <w:szCs w:val="20"/>
        </w:rPr>
        <w:t>Oświadczam/my że w realizacji zamówienia na wykonanie przedmiotowego zadania:</w:t>
      </w:r>
    </w:p>
    <w:p w:rsidR="00D13BD9" w:rsidRPr="00EC0934" w:rsidRDefault="00D13BD9" w:rsidP="00D13BD9">
      <w:pPr>
        <w:spacing w:line="360" w:lineRule="auto"/>
        <w:jc w:val="both"/>
        <w:rPr>
          <w:szCs w:val="20"/>
        </w:rPr>
      </w:pPr>
      <w:r w:rsidRPr="00EC0934">
        <w:rPr>
          <w:szCs w:val="20"/>
        </w:rPr>
        <w:t xml:space="preserve">*1 wykonam siłami własnymi cały zakres </w:t>
      </w:r>
      <w:r>
        <w:rPr>
          <w:szCs w:val="20"/>
        </w:rPr>
        <w:t>usług</w:t>
      </w:r>
      <w:r w:rsidRPr="00EC0934">
        <w:rPr>
          <w:szCs w:val="20"/>
        </w:rPr>
        <w:t xml:space="preserve"> objęty zamówieniem,</w:t>
      </w:r>
    </w:p>
    <w:p w:rsidR="00D13BD9" w:rsidRPr="00EC0934" w:rsidRDefault="00D13BD9" w:rsidP="00D13BD9">
      <w:pPr>
        <w:spacing w:line="360" w:lineRule="auto"/>
        <w:jc w:val="both"/>
        <w:rPr>
          <w:szCs w:val="20"/>
        </w:rPr>
      </w:pPr>
      <w:r w:rsidRPr="00EC0934">
        <w:rPr>
          <w:szCs w:val="20"/>
        </w:rPr>
        <w:t>*2 powierzam podwykonawcom wykonanie następujących części zamówienia:</w:t>
      </w:r>
    </w:p>
    <w:p w:rsidR="00D13BD9" w:rsidRDefault="00D13BD9" w:rsidP="00D13BD9">
      <w:pPr>
        <w:spacing w:line="360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3BD9" w:rsidRPr="003307B1" w:rsidRDefault="00D13BD9" w:rsidP="00D13BD9">
      <w:pPr>
        <w:autoSpaceDE w:val="0"/>
        <w:jc w:val="both"/>
      </w:pPr>
      <w:r w:rsidRPr="003307B1">
        <w:rPr>
          <w:b/>
        </w:rPr>
        <w:t>Podwykonawca posiada</w:t>
      </w:r>
      <w:r w:rsidRPr="003307B1">
        <w:t>:</w:t>
      </w:r>
    </w:p>
    <w:p w:rsidR="00D13BD9" w:rsidRPr="003307B1" w:rsidRDefault="00D13BD9" w:rsidP="00D13BD9">
      <w:pPr>
        <w:autoSpaceDE w:val="0"/>
        <w:ind w:left="360" w:hanging="360"/>
        <w:jc w:val="both"/>
      </w:pPr>
      <w:r w:rsidRPr="003307B1">
        <w:t>1. zarejestrowaną działalność gospodarczą w zakresie, który został mu zlecony,</w:t>
      </w:r>
    </w:p>
    <w:p w:rsidR="00D13BD9" w:rsidRPr="003307B1" w:rsidRDefault="00D13BD9" w:rsidP="00D13BD9">
      <w:pPr>
        <w:autoSpaceDE w:val="0"/>
        <w:ind w:left="360" w:hanging="360"/>
        <w:jc w:val="both"/>
        <w:rPr>
          <w:sz w:val="16"/>
          <w:szCs w:val="16"/>
        </w:rPr>
      </w:pPr>
      <w:r w:rsidRPr="003307B1">
        <w:t>2. uprawnienia niezbędne do wykonania usług, jeżeli ustawa nakłada obowiązek posiadania takich uprawnień.</w:t>
      </w:r>
    </w:p>
    <w:p w:rsidR="00D13BD9" w:rsidRPr="003307B1" w:rsidRDefault="00D13BD9" w:rsidP="00D13BD9">
      <w:pPr>
        <w:autoSpaceDE w:val="0"/>
        <w:jc w:val="both"/>
        <w:rPr>
          <w:sz w:val="16"/>
          <w:szCs w:val="16"/>
        </w:rPr>
      </w:pPr>
    </w:p>
    <w:p w:rsidR="00D13BD9" w:rsidRPr="004B2A43" w:rsidRDefault="00D13BD9" w:rsidP="00D13BD9">
      <w:pPr>
        <w:autoSpaceDE w:val="0"/>
        <w:jc w:val="both"/>
      </w:pPr>
      <w:r w:rsidRPr="003307B1">
        <w:rPr>
          <w:b/>
        </w:rPr>
        <w:t>Wykonawca oświadcza, ze ponosi pełną odpowiedzialność za działania, uchybie</w:t>
      </w:r>
      <w:r>
        <w:rPr>
          <w:b/>
        </w:rPr>
        <w:t xml:space="preserve">nia i zaniedbania podwykonawcy </w:t>
      </w:r>
      <w:r w:rsidRPr="003307B1">
        <w:rPr>
          <w:b/>
        </w:rPr>
        <w:t>i jego pracowników</w:t>
      </w:r>
      <w:r w:rsidRPr="003307B1">
        <w:t>.</w:t>
      </w:r>
    </w:p>
    <w:p w:rsidR="00D13BD9" w:rsidRDefault="00D13BD9" w:rsidP="00D13BD9">
      <w:pPr>
        <w:spacing w:line="360" w:lineRule="auto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18"/>
          <w:szCs w:val="18"/>
        </w:rPr>
      </w:pPr>
    </w:p>
    <w:p w:rsidR="003210CC" w:rsidRDefault="003210CC" w:rsidP="00D13BD9">
      <w:pPr>
        <w:spacing w:line="360" w:lineRule="auto"/>
        <w:jc w:val="both"/>
        <w:rPr>
          <w:sz w:val="18"/>
          <w:szCs w:val="18"/>
        </w:rPr>
      </w:pPr>
    </w:p>
    <w:p w:rsidR="003210CC" w:rsidRDefault="003210CC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2"/>
        </w:rPr>
      </w:pPr>
    </w:p>
    <w:p w:rsidR="00D0072B" w:rsidRDefault="00D0072B" w:rsidP="00D13BD9">
      <w:pPr>
        <w:spacing w:line="360" w:lineRule="auto"/>
        <w:jc w:val="both"/>
        <w:rPr>
          <w:sz w:val="22"/>
        </w:rPr>
      </w:pPr>
    </w:p>
    <w:p w:rsidR="00C3074A" w:rsidRDefault="00C3074A" w:rsidP="00D13BD9">
      <w:pPr>
        <w:spacing w:line="360" w:lineRule="auto"/>
        <w:jc w:val="both"/>
        <w:rPr>
          <w:sz w:val="22"/>
        </w:rPr>
      </w:pPr>
    </w:p>
    <w:p w:rsidR="00C3074A" w:rsidRDefault="00C3074A" w:rsidP="00D13BD9">
      <w:pPr>
        <w:spacing w:line="360" w:lineRule="auto"/>
        <w:jc w:val="both"/>
        <w:rPr>
          <w:sz w:val="22"/>
        </w:rPr>
      </w:pPr>
    </w:p>
    <w:p w:rsidR="00D13BD9" w:rsidRDefault="00D13BD9" w:rsidP="00D13BD9">
      <w:pPr>
        <w:spacing w:line="360" w:lineRule="auto"/>
        <w:jc w:val="both"/>
        <w:rPr>
          <w:i/>
          <w:sz w:val="18"/>
          <w:szCs w:val="18"/>
        </w:rPr>
      </w:pPr>
    </w:p>
    <w:p w:rsidR="00D13BD9" w:rsidRPr="003E5B2E" w:rsidRDefault="00D13BD9" w:rsidP="00D13BD9">
      <w:pPr>
        <w:spacing w:line="360" w:lineRule="auto"/>
        <w:jc w:val="both"/>
        <w:rPr>
          <w:sz w:val="24"/>
          <w:szCs w:val="24"/>
        </w:rPr>
      </w:pPr>
      <w:r>
        <w:rPr>
          <w:sz w:val="18"/>
          <w:szCs w:val="18"/>
        </w:rPr>
        <w:t xml:space="preserve">*) niepotrzebne skreślić </w:t>
      </w:r>
      <w:r>
        <w:rPr>
          <w:sz w:val="24"/>
          <w:szCs w:val="24"/>
        </w:rPr>
        <w:t xml:space="preserve"> </w:t>
      </w:r>
    </w:p>
    <w:p w:rsidR="00D13BD9" w:rsidRPr="004E5A2D" w:rsidRDefault="00D13BD9" w:rsidP="00D13BD9">
      <w:pPr>
        <w:pStyle w:val="Nagwek5"/>
        <w:spacing w:before="0" w:after="0"/>
        <w:rPr>
          <w:sz w:val="20"/>
          <w:szCs w:val="20"/>
        </w:rPr>
      </w:pPr>
      <w:r>
        <w:rPr>
          <w:i w:val="0"/>
          <w:sz w:val="20"/>
          <w:szCs w:val="20"/>
        </w:rPr>
        <w:lastRenderedPageBreak/>
        <w:t>Załącznik nr 7 do SWZ</w:t>
      </w:r>
      <w:r w:rsidRPr="00B56B62">
        <w:rPr>
          <w:i w:val="0"/>
          <w:sz w:val="20"/>
          <w:szCs w:val="20"/>
        </w:rPr>
        <w:t xml:space="preserve"> </w:t>
      </w:r>
    </w:p>
    <w:p w:rsidR="00D13BD9" w:rsidRPr="006C4922" w:rsidRDefault="00D13BD9" w:rsidP="00D13BD9">
      <w:pPr>
        <w:jc w:val="both"/>
        <w:rPr>
          <w:bCs/>
          <w:iCs/>
          <w:sz w:val="18"/>
          <w:szCs w:val="18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D13BD9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  <w:r>
              <w:rPr>
                <w:sz w:val="22"/>
              </w:rPr>
              <w:t xml:space="preserve">  </w:t>
            </w:r>
            <w:r w:rsidRPr="00670616">
              <w:rPr>
                <w:szCs w:val="20"/>
              </w:rPr>
              <w:t>Nazwa i adres Wykonawcy</w:t>
            </w:r>
            <w:r>
              <w:rPr>
                <w:szCs w:val="20"/>
              </w:rPr>
              <w:t xml:space="preserve"> </w:t>
            </w: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Pr="00670616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</w:tc>
      </w:tr>
    </w:tbl>
    <w:p w:rsidR="00D13BD9" w:rsidRDefault="00D13BD9" w:rsidP="00D13BD9">
      <w:pPr>
        <w:jc w:val="righ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56F438" wp14:editId="3EE3EB2D">
                <wp:simplePos x="0" y="0"/>
                <wp:positionH relativeFrom="column">
                  <wp:posOffset>381000</wp:posOffset>
                </wp:positionH>
                <wp:positionV relativeFrom="paragraph">
                  <wp:posOffset>99060</wp:posOffset>
                </wp:positionV>
                <wp:extent cx="5861050" cy="0"/>
                <wp:effectExtent l="5715" t="7620" r="10160" b="1143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105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B7ED3A" id="Łącznik prosty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7.8pt" to="491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" strokeweight=".26mm">
                <v:stroke joinstyle="miter" endcap="square"/>
              </v:line>
            </w:pict>
          </mc:Fallback>
        </mc:AlternateContent>
      </w:r>
    </w:p>
    <w:p w:rsidR="00D13BD9" w:rsidRDefault="00D13BD9" w:rsidP="00D13BD9">
      <w:pPr>
        <w:jc w:val="right"/>
        <w:rPr>
          <w:sz w:val="22"/>
        </w:rPr>
      </w:pPr>
    </w:p>
    <w:p w:rsidR="00D13BD9" w:rsidRPr="009621F8" w:rsidRDefault="00D13BD9" w:rsidP="00D13BD9">
      <w:pPr>
        <w:jc w:val="right"/>
        <w:rPr>
          <w:szCs w:val="20"/>
        </w:rPr>
      </w:pPr>
      <w:r w:rsidRPr="009621F8">
        <w:rPr>
          <w:szCs w:val="20"/>
        </w:rPr>
        <w:t xml:space="preserve">Zarząd Budynków Mieszkaniowych – Towarzystwo Budownictwa </w:t>
      </w:r>
      <w:r>
        <w:rPr>
          <w:szCs w:val="20"/>
        </w:rPr>
        <w:t>Społecznego</w:t>
      </w:r>
    </w:p>
    <w:p w:rsidR="00D13BD9" w:rsidRDefault="00D13BD9" w:rsidP="00D13BD9">
      <w:pPr>
        <w:jc w:val="right"/>
        <w:rPr>
          <w:sz w:val="22"/>
        </w:rPr>
      </w:pPr>
      <w:r>
        <w:rPr>
          <w:szCs w:val="20"/>
        </w:rPr>
        <w:t>P</w:t>
      </w:r>
      <w:r w:rsidRPr="009621F8">
        <w:rPr>
          <w:szCs w:val="20"/>
        </w:rPr>
        <w:t>lac Warszawski 10, 41-800 Zabrze</w:t>
      </w:r>
    </w:p>
    <w:p w:rsidR="00D13BD9" w:rsidRDefault="00D13BD9" w:rsidP="00D13BD9">
      <w:pPr>
        <w:rPr>
          <w:sz w:val="22"/>
        </w:rPr>
      </w:pPr>
    </w:p>
    <w:p w:rsidR="00D13BD9" w:rsidRPr="00363C66" w:rsidRDefault="00D13BD9" w:rsidP="00D13BD9">
      <w:pPr>
        <w:jc w:val="center"/>
        <w:rPr>
          <w:b/>
          <w:sz w:val="22"/>
        </w:rPr>
      </w:pPr>
    </w:p>
    <w:p w:rsidR="00D13BD9" w:rsidRPr="00363C66" w:rsidRDefault="00D13BD9" w:rsidP="00D13BD9">
      <w:pPr>
        <w:jc w:val="center"/>
        <w:rPr>
          <w:i/>
          <w:szCs w:val="20"/>
        </w:rPr>
      </w:pPr>
      <w:r w:rsidRPr="00363C66">
        <w:rPr>
          <w:b/>
          <w:color w:val="auto"/>
          <w:szCs w:val="20"/>
        </w:rPr>
        <w:t>ZOBOWIĄZANIE PODMIOTU UDOSTĘPNIAJĄCEGO ZASOBY</w:t>
      </w:r>
    </w:p>
    <w:p w:rsidR="00D13BD9" w:rsidRPr="00363C66" w:rsidRDefault="00D13BD9" w:rsidP="00D13BD9">
      <w:pPr>
        <w:suppressAutoHyphens w:val="0"/>
        <w:spacing w:line="360" w:lineRule="auto"/>
        <w:jc w:val="center"/>
        <w:rPr>
          <w:rFonts w:ascii="Calibri" w:hAnsi="Calibri" w:cs="Calibri"/>
          <w:color w:val="auto"/>
          <w:szCs w:val="20"/>
          <w:lang w:val="x-none" w:eastAsia="x-none"/>
        </w:rPr>
      </w:pPr>
    </w:p>
    <w:p w:rsidR="00D13BD9" w:rsidRPr="00363C66" w:rsidRDefault="00D13BD9" w:rsidP="00D13BD9">
      <w:pPr>
        <w:suppressAutoHyphens w:val="0"/>
        <w:spacing w:line="360" w:lineRule="auto"/>
        <w:jc w:val="both"/>
        <w:rPr>
          <w:color w:val="auto"/>
          <w:szCs w:val="20"/>
          <w:lang w:eastAsia="x-none"/>
        </w:rPr>
      </w:pPr>
      <w:r w:rsidRPr="00363C66">
        <w:rPr>
          <w:color w:val="auto"/>
          <w:szCs w:val="20"/>
          <w:lang w:val="x-none" w:eastAsia="x-none"/>
        </w:rPr>
        <w:t xml:space="preserve">Ja niżej podpisany/a zobowiązuję się do oddania Wykonawcy </w:t>
      </w:r>
      <w:r w:rsidRPr="00363C66">
        <w:rPr>
          <w:color w:val="auto"/>
          <w:szCs w:val="20"/>
          <w:lang w:eastAsia="x-none"/>
        </w:rPr>
        <w:t xml:space="preserve"> - .</w:t>
      </w:r>
      <w:r w:rsidRPr="00363C66">
        <w:rPr>
          <w:color w:val="auto"/>
          <w:szCs w:val="20"/>
          <w:lang w:val="x-none" w:eastAsia="x-none"/>
        </w:rPr>
        <w:t>…</w:t>
      </w:r>
      <w:r>
        <w:rPr>
          <w:color w:val="auto"/>
          <w:szCs w:val="20"/>
          <w:lang w:eastAsia="x-none"/>
        </w:rPr>
        <w:t>……………..</w:t>
      </w:r>
      <w:r w:rsidRPr="00363C66">
        <w:rPr>
          <w:color w:val="auto"/>
          <w:szCs w:val="20"/>
          <w:lang w:val="x-none" w:eastAsia="x-none"/>
        </w:rPr>
        <w:t>…</w:t>
      </w:r>
      <w:r>
        <w:rPr>
          <w:color w:val="auto"/>
          <w:szCs w:val="20"/>
          <w:lang w:eastAsia="x-none"/>
        </w:rPr>
        <w:t>………</w:t>
      </w:r>
      <w:r w:rsidRPr="00363C66">
        <w:rPr>
          <w:color w:val="auto"/>
          <w:szCs w:val="20"/>
          <w:lang w:val="x-none" w:eastAsia="x-none"/>
        </w:rPr>
        <w:t>…………………</w:t>
      </w:r>
      <w:r>
        <w:rPr>
          <w:color w:val="auto"/>
          <w:szCs w:val="20"/>
          <w:lang w:eastAsia="x-none"/>
        </w:rPr>
        <w:t>……..</w:t>
      </w:r>
      <w:r>
        <w:rPr>
          <w:color w:val="auto"/>
          <w:szCs w:val="20"/>
          <w:lang w:eastAsia="x-none"/>
        </w:rPr>
        <w:br/>
        <w:t>………………………………………………………………………………………………………………………………..</w:t>
      </w:r>
    </w:p>
    <w:p w:rsidR="00D13BD9" w:rsidRPr="0027697A" w:rsidRDefault="00D13BD9" w:rsidP="00D13BD9">
      <w:pPr>
        <w:suppressAutoHyphens w:val="0"/>
        <w:spacing w:line="360" w:lineRule="auto"/>
        <w:jc w:val="both"/>
        <w:rPr>
          <w:color w:val="auto"/>
          <w:szCs w:val="20"/>
        </w:rPr>
      </w:pPr>
      <w:r w:rsidRPr="00363C66">
        <w:rPr>
          <w:color w:val="auto"/>
          <w:szCs w:val="20"/>
        </w:rPr>
        <w:t>do dyspozycji następujących niezbędnych zasobów na potrzeby</w:t>
      </w:r>
      <w:r>
        <w:rPr>
          <w:color w:val="auto"/>
          <w:szCs w:val="20"/>
        </w:rPr>
        <w:t xml:space="preserve"> realizacji zamówienia o nazwie: </w:t>
      </w:r>
      <w:r>
        <w:rPr>
          <w:color w:val="auto"/>
          <w:szCs w:val="20"/>
        </w:rPr>
        <w:br/>
      </w:r>
      <w:r w:rsidRPr="0027697A">
        <w:rPr>
          <w:b/>
          <w:color w:val="auto"/>
          <w:szCs w:val="20"/>
        </w:rPr>
        <w:t xml:space="preserve">Wykonywanie usług w zakresie stałego utrzymywania czystości nieruchomości zarządzanych przez Zarząd Budynków Mieszkaniowych – Towarzystwo Budownictwa Społecznego Spółka z o. o. </w:t>
      </w:r>
      <w:r>
        <w:rPr>
          <w:b/>
          <w:color w:val="auto"/>
          <w:szCs w:val="20"/>
        </w:rPr>
        <w:br/>
      </w:r>
      <w:r w:rsidRPr="0027697A">
        <w:rPr>
          <w:b/>
          <w:color w:val="auto"/>
          <w:szCs w:val="20"/>
        </w:rPr>
        <w:t xml:space="preserve">(zasób </w:t>
      </w:r>
      <w:r w:rsidR="000E7D54">
        <w:rPr>
          <w:b/>
          <w:color w:val="auto"/>
          <w:szCs w:val="20"/>
        </w:rPr>
        <w:t xml:space="preserve">060, </w:t>
      </w:r>
      <w:r w:rsidRPr="0027697A">
        <w:rPr>
          <w:b/>
          <w:color w:val="auto"/>
          <w:szCs w:val="20"/>
        </w:rPr>
        <w:t xml:space="preserve">061) </w:t>
      </w:r>
      <w:r w:rsidRPr="0027697A">
        <w:rPr>
          <w:b/>
          <w:bCs/>
          <w:iCs/>
          <w:color w:val="auto"/>
          <w:szCs w:val="20"/>
        </w:rPr>
        <w:t>oraz nieruchomości będącyc</w:t>
      </w:r>
      <w:r w:rsidR="000E7D54">
        <w:rPr>
          <w:b/>
          <w:bCs/>
          <w:iCs/>
          <w:color w:val="auto"/>
          <w:szCs w:val="20"/>
        </w:rPr>
        <w:t>h własnością Spółki (zasób 062,</w:t>
      </w:r>
      <w:r w:rsidRPr="0027697A">
        <w:rPr>
          <w:b/>
          <w:bCs/>
          <w:iCs/>
          <w:color w:val="auto"/>
          <w:szCs w:val="20"/>
        </w:rPr>
        <w:t xml:space="preserve"> 063)</w:t>
      </w:r>
      <w:r w:rsidRPr="0027697A">
        <w:rPr>
          <w:b/>
          <w:color w:val="auto"/>
          <w:szCs w:val="20"/>
        </w:rPr>
        <w:t>,</w:t>
      </w:r>
      <w:r w:rsidRPr="00363C66">
        <w:rPr>
          <w:color w:val="auto"/>
          <w:szCs w:val="20"/>
        </w:rPr>
        <w:t xml:space="preserve">  </w:t>
      </w:r>
      <w:r>
        <w:rPr>
          <w:color w:val="auto"/>
          <w:szCs w:val="20"/>
        </w:rPr>
        <w:t>w zakresie warunków</w:t>
      </w:r>
      <w:r w:rsidRPr="00363C66">
        <w:rPr>
          <w:color w:val="auto"/>
          <w:szCs w:val="20"/>
        </w:rPr>
        <w:t xml:space="preserve"> udziału w </w:t>
      </w:r>
      <w:r>
        <w:rPr>
          <w:color w:val="auto"/>
          <w:szCs w:val="20"/>
        </w:rPr>
        <w:t>postępowaniu  tj…………………………………………………………………………………………………. .</w:t>
      </w:r>
      <w:r w:rsidRPr="00363C66">
        <w:rPr>
          <w:color w:val="auto"/>
          <w:szCs w:val="20"/>
        </w:rPr>
        <w:t>……………</w:t>
      </w:r>
      <w:r>
        <w:rPr>
          <w:color w:val="auto"/>
          <w:szCs w:val="20"/>
        </w:rPr>
        <w:t>…………….</w:t>
      </w:r>
      <w:r w:rsidRPr="00363C66">
        <w:rPr>
          <w:color w:val="auto"/>
          <w:szCs w:val="20"/>
        </w:rPr>
        <w:t>……</w:t>
      </w:r>
      <w:r>
        <w:rPr>
          <w:color w:val="auto"/>
          <w:szCs w:val="20"/>
        </w:rPr>
        <w:t>………………………………………………………………………..…..</w:t>
      </w:r>
      <w:r w:rsidRPr="00363C66">
        <w:rPr>
          <w:color w:val="auto"/>
          <w:szCs w:val="20"/>
        </w:rPr>
        <w:t>…………………</w:t>
      </w:r>
      <w:r>
        <w:rPr>
          <w:color w:val="auto"/>
          <w:szCs w:val="20"/>
        </w:rPr>
        <w:br/>
        <w:t>………………………………………………………………………………………………………………………………..</w:t>
      </w:r>
    </w:p>
    <w:p w:rsidR="00D13BD9" w:rsidRPr="00363C66" w:rsidRDefault="00D13BD9" w:rsidP="00D13BD9">
      <w:pPr>
        <w:suppressAutoHyphens w:val="0"/>
        <w:spacing w:line="360" w:lineRule="auto"/>
        <w:jc w:val="both"/>
        <w:rPr>
          <w:color w:val="auto"/>
          <w:szCs w:val="20"/>
        </w:rPr>
      </w:pPr>
      <w:r w:rsidRPr="00363C66">
        <w:rPr>
          <w:color w:val="auto"/>
          <w:szCs w:val="20"/>
        </w:rPr>
        <w:t xml:space="preserve">Oświadczam, że stosunek łączący mnie z ww. Wykonawcą gwarantuje rzeczywisty dostęp </w:t>
      </w:r>
      <w:r>
        <w:rPr>
          <w:color w:val="auto"/>
          <w:szCs w:val="20"/>
        </w:rPr>
        <w:t xml:space="preserve"> </w:t>
      </w:r>
      <w:r w:rsidRPr="00363C66">
        <w:rPr>
          <w:color w:val="auto"/>
          <w:szCs w:val="20"/>
        </w:rPr>
        <w:t>do udostępnianych mu zasobów, na potwierdzenie czego przedstawiam, co następuje:</w:t>
      </w:r>
    </w:p>
    <w:p w:rsidR="00D13BD9" w:rsidRPr="00363C66" w:rsidRDefault="00D13BD9" w:rsidP="00D13BD9">
      <w:pPr>
        <w:numPr>
          <w:ilvl w:val="0"/>
          <w:numId w:val="8"/>
        </w:numPr>
        <w:suppressAutoHyphens w:val="0"/>
        <w:spacing w:line="360" w:lineRule="auto"/>
        <w:jc w:val="both"/>
        <w:rPr>
          <w:color w:val="auto"/>
          <w:szCs w:val="20"/>
        </w:rPr>
      </w:pPr>
      <w:r w:rsidRPr="00363C66">
        <w:rPr>
          <w:color w:val="auto"/>
          <w:szCs w:val="20"/>
        </w:rPr>
        <w:t>zakres dostępnych Wykonawcy zasobów podmiotu udostępniającego zasoby :</w:t>
      </w:r>
      <w:r>
        <w:rPr>
          <w:color w:val="auto"/>
          <w:szCs w:val="20"/>
        </w:rPr>
        <w:t xml:space="preserve"> …………………………</w:t>
      </w:r>
      <w:r w:rsidRPr="00363C66">
        <w:rPr>
          <w:color w:val="auto"/>
          <w:szCs w:val="20"/>
        </w:rPr>
        <w:t xml:space="preserve"> …………………………………………………………………</w:t>
      </w:r>
      <w:r>
        <w:rPr>
          <w:color w:val="auto"/>
          <w:szCs w:val="20"/>
        </w:rPr>
        <w:t>………………………………….</w:t>
      </w:r>
      <w:r w:rsidRPr="00363C66">
        <w:rPr>
          <w:color w:val="auto"/>
          <w:szCs w:val="20"/>
        </w:rPr>
        <w:t>…………..…….</w:t>
      </w:r>
    </w:p>
    <w:p w:rsidR="00D13BD9" w:rsidRPr="00363C66" w:rsidRDefault="00D13BD9" w:rsidP="00D13BD9">
      <w:pPr>
        <w:numPr>
          <w:ilvl w:val="0"/>
          <w:numId w:val="8"/>
        </w:numPr>
        <w:suppressAutoHyphens w:val="0"/>
        <w:spacing w:line="360" w:lineRule="auto"/>
        <w:jc w:val="both"/>
        <w:rPr>
          <w:color w:val="auto"/>
          <w:szCs w:val="20"/>
        </w:rPr>
      </w:pPr>
      <w:r w:rsidRPr="00363C66">
        <w:rPr>
          <w:color w:val="auto"/>
          <w:szCs w:val="20"/>
        </w:rPr>
        <w:t>sposób  i okres udostępnienia wykonawcy i wykorzystania przez niego zasobów podmiotu udostępniającego te zasoby przy wykonywaniu zamówienia:</w:t>
      </w:r>
      <w:r>
        <w:rPr>
          <w:color w:val="auto"/>
          <w:szCs w:val="20"/>
        </w:rPr>
        <w:t xml:space="preserve"> ……………………………………………….</w:t>
      </w:r>
    </w:p>
    <w:p w:rsidR="00D13BD9" w:rsidRPr="00363C66" w:rsidRDefault="00D13BD9" w:rsidP="00D13BD9">
      <w:pPr>
        <w:suppressAutoHyphens w:val="0"/>
        <w:spacing w:line="360" w:lineRule="auto"/>
        <w:ind w:left="720"/>
        <w:jc w:val="both"/>
        <w:rPr>
          <w:color w:val="auto"/>
          <w:szCs w:val="20"/>
        </w:rPr>
      </w:pPr>
      <w:r w:rsidRPr="00363C66">
        <w:rPr>
          <w:color w:val="auto"/>
          <w:szCs w:val="20"/>
        </w:rPr>
        <w:t>………………………</w:t>
      </w:r>
      <w:r>
        <w:rPr>
          <w:color w:val="auto"/>
          <w:szCs w:val="20"/>
        </w:rPr>
        <w:t>…………………………………</w:t>
      </w:r>
      <w:r w:rsidRPr="00363C66">
        <w:rPr>
          <w:color w:val="auto"/>
          <w:szCs w:val="20"/>
        </w:rPr>
        <w:t>……………………………………………………………</w:t>
      </w:r>
    </w:p>
    <w:p w:rsidR="00D13BD9" w:rsidRPr="00363C66" w:rsidRDefault="00D13BD9" w:rsidP="00D13BD9">
      <w:pPr>
        <w:numPr>
          <w:ilvl w:val="0"/>
          <w:numId w:val="8"/>
        </w:numPr>
        <w:suppressAutoHyphens w:val="0"/>
        <w:spacing w:line="360" w:lineRule="auto"/>
        <w:jc w:val="both"/>
        <w:rPr>
          <w:color w:val="auto"/>
          <w:szCs w:val="20"/>
        </w:rPr>
      </w:pPr>
      <w:r w:rsidRPr="00363C66">
        <w:rPr>
          <w:color w:val="auto"/>
          <w:szCs w:val="20"/>
        </w:rPr>
        <w:t>informacja czy i w jakim zakresie podmiot udostępniający zasoby, na zdolnościach którego wykonawca polega w odniesieniu do warunków udziału w postępowaniu dotyczących wykształcenia, kwalifikacji zawodowych lub doświadczenia, zrealizuje roboty budowlane</w:t>
      </w:r>
      <w:r>
        <w:rPr>
          <w:color w:val="auto"/>
          <w:szCs w:val="20"/>
        </w:rPr>
        <w:t xml:space="preserve"> </w:t>
      </w:r>
      <w:r w:rsidRPr="00363C66">
        <w:rPr>
          <w:color w:val="auto"/>
          <w:szCs w:val="20"/>
        </w:rPr>
        <w:t>/</w:t>
      </w:r>
      <w:r>
        <w:rPr>
          <w:color w:val="auto"/>
          <w:szCs w:val="20"/>
        </w:rPr>
        <w:t xml:space="preserve"> </w:t>
      </w:r>
      <w:r w:rsidRPr="00363C66">
        <w:rPr>
          <w:color w:val="auto"/>
          <w:szCs w:val="20"/>
        </w:rPr>
        <w:t>usługi*, których wskazane zdolności dotyczą:</w:t>
      </w:r>
      <w:r>
        <w:rPr>
          <w:color w:val="auto"/>
          <w:szCs w:val="20"/>
        </w:rPr>
        <w:t xml:space="preserve"> </w:t>
      </w:r>
      <w:r w:rsidRPr="00363C66">
        <w:rPr>
          <w:color w:val="auto"/>
          <w:szCs w:val="20"/>
        </w:rPr>
        <w:t>……………………………………………………………</w:t>
      </w:r>
      <w:r>
        <w:rPr>
          <w:color w:val="auto"/>
          <w:szCs w:val="20"/>
        </w:rPr>
        <w:t>…………………….....</w:t>
      </w:r>
      <w:r w:rsidRPr="00363C66">
        <w:rPr>
          <w:color w:val="auto"/>
          <w:szCs w:val="20"/>
        </w:rPr>
        <w:t>……………………..</w:t>
      </w:r>
      <w:r>
        <w:rPr>
          <w:color w:val="auto"/>
          <w:szCs w:val="20"/>
        </w:rPr>
        <w:br/>
        <w:t>………………………………………………………………………………………………………………………</w:t>
      </w:r>
    </w:p>
    <w:p w:rsidR="00D13BD9" w:rsidRDefault="00D13BD9" w:rsidP="00D13BD9">
      <w:pPr>
        <w:tabs>
          <w:tab w:val="left" w:pos="3630"/>
        </w:tabs>
        <w:suppressAutoHyphens w:val="0"/>
        <w:spacing w:line="360" w:lineRule="auto"/>
        <w:jc w:val="both"/>
        <w:rPr>
          <w:rFonts w:ascii="Calibri" w:hAnsi="Calibri" w:cs="Calibri"/>
          <w:color w:val="auto"/>
          <w:szCs w:val="20"/>
        </w:rPr>
      </w:pPr>
    </w:p>
    <w:p w:rsidR="00D13BD9" w:rsidRDefault="00D13BD9" w:rsidP="00D13BD9">
      <w:pPr>
        <w:tabs>
          <w:tab w:val="left" w:pos="3630"/>
        </w:tabs>
        <w:suppressAutoHyphens w:val="0"/>
        <w:spacing w:line="360" w:lineRule="auto"/>
        <w:jc w:val="both"/>
        <w:rPr>
          <w:rFonts w:ascii="Calibri" w:hAnsi="Calibri" w:cs="Calibri"/>
          <w:color w:val="auto"/>
          <w:szCs w:val="20"/>
        </w:rPr>
      </w:pPr>
    </w:p>
    <w:p w:rsidR="00D13BD9" w:rsidRPr="00363C66" w:rsidRDefault="00D13BD9" w:rsidP="00D13BD9">
      <w:pPr>
        <w:tabs>
          <w:tab w:val="left" w:pos="3630"/>
        </w:tabs>
        <w:suppressAutoHyphens w:val="0"/>
        <w:spacing w:line="360" w:lineRule="auto"/>
        <w:jc w:val="both"/>
        <w:rPr>
          <w:rFonts w:ascii="Calibri" w:hAnsi="Calibri" w:cs="Calibri"/>
          <w:color w:val="auto"/>
          <w:szCs w:val="20"/>
        </w:rPr>
      </w:pPr>
    </w:p>
    <w:p w:rsidR="00D13BD9" w:rsidRDefault="00D13BD9" w:rsidP="00D13BD9">
      <w:pPr>
        <w:jc w:val="both"/>
        <w:rPr>
          <w:sz w:val="18"/>
          <w:szCs w:val="18"/>
        </w:rPr>
      </w:pPr>
    </w:p>
    <w:p w:rsidR="003210CC" w:rsidRDefault="003210CC" w:rsidP="00D13BD9">
      <w:pPr>
        <w:jc w:val="both"/>
        <w:rPr>
          <w:sz w:val="18"/>
          <w:szCs w:val="18"/>
        </w:rPr>
      </w:pPr>
    </w:p>
    <w:p w:rsidR="003210CC" w:rsidRDefault="003210CC" w:rsidP="00D13BD9">
      <w:pPr>
        <w:jc w:val="both"/>
        <w:rPr>
          <w:sz w:val="18"/>
          <w:szCs w:val="18"/>
        </w:rPr>
      </w:pPr>
    </w:p>
    <w:p w:rsidR="003210CC" w:rsidRDefault="003210CC" w:rsidP="00D13BD9">
      <w:pPr>
        <w:jc w:val="both"/>
        <w:rPr>
          <w:sz w:val="18"/>
          <w:szCs w:val="18"/>
        </w:rPr>
      </w:pPr>
    </w:p>
    <w:p w:rsidR="00C3074A" w:rsidRDefault="00657EFE" w:rsidP="00D13B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3074A" w:rsidRDefault="00C3074A" w:rsidP="00D13BD9">
      <w:pPr>
        <w:jc w:val="both"/>
        <w:rPr>
          <w:sz w:val="18"/>
          <w:szCs w:val="18"/>
        </w:rPr>
      </w:pPr>
    </w:p>
    <w:p w:rsidR="00C3074A" w:rsidRDefault="00C3074A" w:rsidP="00D13BD9">
      <w:pPr>
        <w:jc w:val="both"/>
        <w:rPr>
          <w:sz w:val="18"/>
          <w:szCs w:val="18"/>
        </w:rPr>
      </w:pPr>
    </w:p>
    <w:p w:rsidR="003210CC" w:rsidRPr="00363C66" w:rsidRDefault="003210CC" w:rsidP="00D13BD9">
      <w:pPr>
        <w:jc w:val="both"/>
        <w:rPr>
          <w:rFonts w:ascii="Calibri" w:hAnsi="Calibri" w:cs="Calibri"/>
          <w:b/>
          <w:color w:val="auto"/>
          <w:szCs w:val="20"/>
        </w:rPr>
      </w:pPr>
    </w:p>
    <w:p w:rsidR="00D13BD9" w:rsidRPr="00363C66" w:rsidRDefault="00D13BD9" w:rsidP="00D13BD9">
      <w:pPr>
        <w:suppressAutoHyphens w:val="0"/>
        <w:spacing w:line="360" w:lineRule="auto"/>
        <w:jc w:val="both"/>
        <w:rPr>
          <w:rFonts w:ascii="Calibri" w:hAnsi="Calibri" w:cs="Calibri"/>
          <w:i/>
          <w:color w:val="auto"/>
          <w:szCs w:val="20"/>
        </w:rPr>
      </w:pPr>
    </w:p>
    <w:p w:rsidR="00D0072B" w:rsidRDefault="00D0072B" w:rsidP="00D13BD9">
      <w:pPr>
        <w:suppressAutoHyphens w:val="0"/>
        <w:spacing w:line="360" w:lineRule="auto"/>
        <w:jc w:val="both"/>
        <w:rPr>
          <w:rFonts w:ascii="Calibri" w:hAnsi="Calibri" w:cs="Calibri"/>
          <w:i/>
          <w:color w:val="auto"/>
          <w:szCs w:val="20"/>
        </w:rPr>
      </w:pPr>
    </w:p>
    <w:p w:rsidR="00D13BD9" w:rsidRPr="00DA7D10" w:rsidRDefault="00D13BD9" w:rsidP="00D13BD9">
      <w:pPr>
        <w:suppressAutoHyphens w:val="0"/>
        <w:spacing w:line="360" w:lineRule="auto"/>
        <w:jc w:val="both"/>
        <w:rPr>
          <w:rFonts w:ascii="Calibri" w:hAnsi="Calibri" w:cs="Calibri"/>
          <w:color w:val="auto"/>
          <w:szCs w:val="20"/>
        </w:rPr>
      </w:pPr>
    </w:p>
    <w:p w:rsidR="00D13BD9" w:rsidRPr="00B56B62" w:rsidRDefault="00D13BD9" w:rsidP="00D13BD9">
      <w:pPr>
        <w:suppressAutoHyphens w:val="0"/>
        <w:rPr>
          <w:color w:val="auto"/>
          <w:sz w:val="18"/>
          <w:szCs w:val="18"/>
        </w:rPr>
      </w:pPr>
      <w:r w:rsidRPr="00DA7D10">
        <w:rPr>
          <w:color w:val="auto"/>
          <w:sz w:val="18"/>
          <w:szCs w:val="18"/>
        </w:rPr>
        <w:t>*</w:t>
      </w:r>
      <w:r>
        <w:rPr>
          <w:color w:val="auto"/>
          <w:sz w:val="18"/>
          <w:szCs w:val="18"/>
        </w:rPr>
        <w:t xml:space="preserve">) </w:t>
      </w:r>
      <w:r w:rsidRPr="00DA7D10">
        <w:rPr>
          <w:color w:val="auto"/>
          <w:sz w:val="18"/>
          <w:szCs w:val="18"/>
        </w:rPr>
        <w:t>niepotrzebne skreślić</w:t>
      </w:r>
    </w:p>
    <w:p w:rsidR="00D13BD9" w:rsidRPr="004E5A2D" w:rsidRDefault="00D13BD9" w:rsidP="00D13BD9">
      <w:pPr>
        <w:rPr>
          <w:szCs w:val="20"/>
        </w:rPr>
      </w:pPr>
      <w:r>
        <w:rPr>
          <w:i/>
        </w:rPr>
        <w:br w:type="page"/>
      </w:r>
    </w:p>
    <w:p w:rsidR="00D13BD9" w:rsidRPr="004E5A2D" w:rsidRDefault="00D13BD9" w:rsidP="00D13BD9">
      <w:pPr>
        <w:pStyle w:val="Nagwek5"/>
        <w:spacing w:before="0" w:after="0"/>
        <w:rPr>
          <w:sz w:val="20"/>
          <w:szCs w:val="20"/>
        </w:rPr>
      </w:pPr>
      <w:r>
        <w:rPr>
          <w:i w:val="0"/>
          <w:sz w:val="20"/>
          <w:szCs w:val="20"/>
        </w:rPr>
        <w:lastRenderedPageBreak/>
        <w:t>Załącznik nr 8 do SWZ</w:t>
      </w:r>
    </w:p>
    <w:p w:rsidR="00D13BD9" w:rsidRPr="006C4922" w:rsidRDefault="00D13BD9" w:rsidP="00D13BD9">
      <w:pPr>
        <w:jc w:val="both"/>
        <w:rPr>
          <w:bCs/>
          <w:iCs/>
          <w:sz w:val="18"/>
          <w:szCs w:val="18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D13BD9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  <w:r>
              <w:rPr>
                <w:sz w:val="22"/>
              </w:rPr>
              <w:t xml:space="preserve">  </w:t>
            </w:r>
            <w:r w:rsidRPr="00670616">
              <w:rPr>
                <w:szCs w:val="20"/>
              </w:rPr>
              <w:t>Nazwa i adres Wykonawcy</w:t>
            </w: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Pr="00670616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</w:tc>
      </w:tr>
    </w:tbl>
    <w:p w:rsidR="00D13BD9" w:rsidRDefault="00D13BD9" w:rsidP="00D13BD9">
      <w:pPr>
        <w:jc w:val="righ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C1E73A" wp14:editId="51D079A8">
                <wp:simplePos x="0" y="0"/>
                <wp:positionH relativeFrom="column">
                  <wp:posOffset>381000</wp:posOffset>
                </wp:positionH>
                <wp:positionV relativeFrom="paragraph">
                  <wp:posOffset>99060</wp:posOffset>
                </wp:positionV>
                <wp:extent cx="5861050" cy="0"/>
                <wp:effectExtent l="5715" t="7620" r="10160" b="1143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105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B72B61" id="Łącznik prosty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7.8pt" to="491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" strokeweight=".26mm">
                <v:stroke joinstyle="miter" endcap="square"/>
              </v:line>
            </w:pict>
          </mc:Fallback>
        </mc:AlternateContent>
      </w:r>
    </w:p>
    <w:p w:rsidR="00D13BD9" w:rsidRDefault="00D13BD9" w:rsidP="00D13BD9">
      <w:pPr>
        <w:jc w:val="right"/>
        <w:rPr>
          <w:szCs w:val="20"/>
        </w:rPr>
      </w:pPr>
    </w:p>
    <w:p w:rsidR="00D13BD9" w:rsidRPr="009621F8" w:rsidRDefault="00D13BD9" w:rsidP="00D13BD9">
      <w:pPr>
        <w:jc w:val="right"/>
        <w:rPr>
          <w:szCs w:val="20"/>
        </w:rPr>
      </w:pPr>
      <w:r w:rsidRPr="009621F8">
        <w:rPr>
          <w:szCs w:val="20"/>
        </w:rPr>
        <w:t xml:space="preserve">Zarząd Budynków Mieszkaniowych – Towarzystwo Budownictwa </w:t>
      </w:r>
      <w:r>
        <w:rPr>
          <w:szCs w:val="20"/>
        </w:rPr>
        <w:t>Społecznego</w:t>
      </w:r>
    </w:p>
    <w:p w:rsidR="00D13BD9" w:rsidRDefault="00D13BD9" w:rsidP="00D13BD9">
      <w:pPr>
        <w:jc w:val="right"/>
        <w:rPr>
          <w:sz w:val="22"/>
        </w:rPr>
      </w:pPr>
      <w:r>
        <w:rPr>
          <w:szCs w:val="20"/>
        </w:rPr>
        <w:t>P</w:t>
      </w:r>
      <w:r w:rsidRPr="009621F8">
        <w:rPr>
          <w:szCs w:val="20"/>
        </w:rPr>
        <w:t>lac Warszawski 10, 41-800 Zabrze</w:t>
      </w:r>
    </w:p>
    <w:p w:rsidR="00D13BD9" w:rsidRDefault="00D13BD9" w:rsidP="00D13BD9">
      <w:pPr>
        <w:rPr>
          <w:sz w:val="22"/>
        </w:rPr>
      </w:pPr>
    </w:p>
    <w:p w:rsidR="00D13BD9" w:rsidRDefault="00D13BD9" w:rsidP="00D13BD9">
      <w:pPr>
        <w:spacing w:line="360" w:lineRule="auto"/>
        <w:ind w:left="360" w:right="900"/>
        <w:jc w:val="center"/>
        <w:rPr>
          <w:b/>
          <w:szCs w:val="20"/>
        </w:rPr>
      </w:pPr>
    </w:p>
    <w:p w:rsidR="00D13BD9" w:rsidRPr="00C76117" w:rsidRDefault="00D13BD9" w:rsidP="00D13BD9">
      <w:pPr>
        <w:spacing w:line="360" w:lineRule="auto"/>
        <w:ind w:left="360" w:right="900"/>
        <w:jc w:val="center"/>
        <w:rPr>
          <w:b/>
          <w:szCs w:val="20"/>
        </w:rPr>
      </w:pPr>
      <w:r w:rsidRPr="00C76117">
        <w:rPr>
          <w:b/>
          <w:szCs w:val="20"/>
        </w:rPr>
        <w:t xml:space="preserve">OŚWIADCZENIE WYKONAWCY/ÓW O PRZYNALEŻNOŚCI DO GRUPY KAPITAŁOWEJ </w:t>
      </w:r>
    </w:p>
    <w:p w:rsidR="00D13BD9" w:rsidRPr="00C76117" w:rsidRDefault="00D13BD9" w:rsidP="00D13BD9">
      <w:pPr>
        <w:ind w:right="70"/>
        <w:jc w:val="center"/>
        <w:rPr>
          <w:i/>
          <w:szCs w:val="20"/>
        </w:rPr>
      </w:pPr>
      <w:r>
        <w:rPr>
          <w:b/>
          <w:szCs w:val="20"/>
        </w:rPr>
        <w:t>zgodnie z art. 108</w:t>
      </w:r>
      <w:r w:rsidRPr="00C76117">
        <w:rPr>
          <w:b/>
          <w:szCs w:val="20"/>
        </w:rPr>
        <w:t xml:space="preserve"> ust. </w:t>
      </w:r>
      <w:r>
        <w:rPr>
          <w:b/>
          <w:szCs w:val="20"/>
        </w:rPr>
        <w:t>1</w:t>
      </w:r>
      <w:r w:rsidRPr="00C76117">
        <w:rPr>
          <w:b/>
          <w:szCs w:val="20"/>
        </w:rPr>
        <w:t xml:space="preserve"> </w:t>
      </w:r>
      <w:r>
        <w:rPr>
          <w:b/>
          <w:szCs w:val="20"/>
        </w:rPr>
        <w:t xml:space="preserve">pkt. 5 </w:t>
      </w:r>
      <w:r w:rsidRPr="00C76117">
        <w:rPr>
          <w:b/>
          <w:szCs w:val="20"/>
        </w:rPr>
        <w:t>ustawy Pzp</w:t>
      </w:r>
    </w:p>
    <w:p w:rsidR="00D13BD9" w:rsidRDefault="00D13BD9" w:rsidP="00D13BD9">
      <w:pPr>
        <w:spacing w:line="360" w:lineRule="auto"/>
        <w:ind w:left="360" w:right="900"/>
        <w:jc w:val="center"/>
        <w:rPr>
          <w:b/>
          <w:szCs w:val="20"/>
        </w:rPr>
      </w:pPr>
    </w:p>
    <w:p w:rsidR="00D13BD9" w:rsidRDefault="00D13BD9" w:rsidP="00D13BD9">
      <w:pPr>
        <w:spacing w:line="360" w:lineRule="auto"/>
        <w:ind w:left="360" w:right="900"/>
        <w:jc w:val="center"/>
      </w:pPr>
      <w:r>
        <w:t>my niżej podpisani ……………………………………………………………………….………………………………………</w:t>
      </w:r>
    </w:p>
    <w:p w:rsidR="00D13BD9" w:rsidRDefault="00D13BD9" w:rsidP="00D13BD9">
      <w:pPr>
        <w:ind w:left="360" w:right="900"/>
        <w:jc w:val="center"/>
      </w:pPr>
    </w:p>
    <w:p w:rsidR="00D13BD9" w:rsidRDefault="00D13BD9" w:rsidP="00D13BD9">
      <w:pPr>
        <w:spacing w:line="360" w:lineRule="auto"/>
        <w:ind w:left="426" w:right="900" w:hanging="142"/>
        <w:jc w:val="center"/>
        <w:rPr>
          <w:sz w:val="21"/>
          <w:szCs w:val="21"/>
        </w:rPr>
      </w:pPr>
      <w:r>
        <w:t>………………………………………………………………………………………………….……………</w:t>
      </w:r>
    </w:p>
    <w:p w:rsidR="00D13BD9" w:rsidRPr="00FB0672" w:rsidRDefault="00D13BD9" w:rsidP="00D13BD9">
      <w:pPr>
        <w:spacing w:line="360" w:lineRule="auto"/>
        <w:ind w:left="360" w:right="900"/>
        <w:jc w:val="center"/>
        <w:rPr>
          <w:szCs w:val="20"/>
        </w:rPr>
      </w:pPr>
      <w:r w:rsidRPr="00FB0672">
        <w:rPr>
          <w:szCs w:val="20"/>
        </w:rPr>
        <w:t xml:space="preserve">działając w imieniu i na rzecz </w:t>
      </w:r>
    </w:p>
    <w:p w:rsidR="00D13BD9" w:rsidRDefault="00D13BD9" w:rsidP="00D13BD9">
      <w:pPr>
        <w:spacing w:line="360" w:lineRule="auto"/>
        <w:ind w:right="900" w:firstLine="284"/>
        <w:jc w:val="center"/>
      </w:pPr>
      <w:r>
        <w:t>………………………………………………..………………………………………………………………</w:t>
      </w:r>
    </w:p>
    <w:p w:rsidR="00D13BD9" w:rsidRDefault="00D13BD9" w:rsidP="00D13BD9">
      <w:pPr>
        <w:ind w:left="360" w:right="900"/>
        <w:jc w:val="center"/>
      </w:pPr>
    </w:p>
    <w:p w:rsidR="00D13BD9" w:rsidRDefault="00D13BD9" w:rsidP="00D13BD9">
      <w:pPr>
        <w:spacing w:line="360" w:lineRule="auto"/>
        <w:ind w:right="900" w:firstLine="284"/>
        <w:jc w:val="center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………………………………………………………………………………………………………….</w:t>
      </w:r>
    </w:p>
    <w:p w:rsidR="00D13BD9" w:rsidRPr="003F6DDC" w:rsidRDefault="00D13BD9" w:rsidP="00D13BD9">
      <w:pPr>
        <w:spacing w:line="360" w:lineRule="auto"/>
        <w:ind w:left="360" w:right="900"/>
        <w:jc w:val="center"/>
        <w:rPr>
          <w:i/>
          <w:w w:val="98"/>
          <w:sz w:val="16"/>
          <w:szCs w:val="16"/>
        </w:rPr>
      </w:pPr>
      <w:r w:rsidRPr="003F6DDC">
        <w:rPr>
          <w:i/>
          <w:sz w:val="16"/>
          <w:szCs w:val="16"/>
        </w:rPr>
        <w:t>(nazwa (firma) dokładny adres wykonawcy/wykonawców, w przypadku składania wniosku przez podmioty występujące wspólnie podać nazwy (firmy) i dokładne adresy wszystkich podmiotów)</w:t>
      </w:r>
    </w:p>
    <w:p w:rsidR="00D13BD9" w:rsidRDefault="00D13BD9" w:rsidP="00D13BD9">
      <w:pPr>
        <w:spacing w:line="360" w:lineRule="auto"/>
        <w:jc w:val="center"/>
        <w:rPr>
          <w:b/>
          <w:sz w:val="22"/>
        </w:rPr>
      </w:pPr>
    </w:p>
    <w:p w:rsidR="00D13BD9" w:rsidRDefault="00D13BD9" w:rsidP="00D13BD9">
      <w:pPr>
        <w:spacing w:line="360" w:lineRule="auto"/>
        <w:jc w:val="center"/>
        <w:rPr>
          <w:b/>
          <w:sz w:val="22"/>
        </w:rPr>
      </w:pPr>
      <w:r w:rsidRPr="00FB0672">
        <w:rPr>
          <w:b/>
          <w:sz w:val="22"/>
        </w:rPr>
        <w:t>Oświadczamy, iż Wykonawca:</w:t>
      </w:r>
    </w:p>
    <w:p w:rsidR="00D13BD9" w:rsidRPr="00FB0672" w:rsidRDefault="00D13BD9" w:rsidP="00D13BD9">
      <w:pPr>
        <w:spacing w:line="360" w:lineRule="auto"/>
        <w:jc w:val="center"/>
        <w:rPr>
          <w:b/>
          <w:sz w:val="22"/>
        </w:rPr>
      </w:pPr>
    </w:p>
    <w:p w:rsidR="00D13BD9" w:rsidRPr="001C2381" w:rsidRDefault="00D13BD9" w:rsidP="00D13BD9">
      <w:pPr>
        <w:numPr>
          <w:ilvl w:val="0"/>
          <w:numId w:val="2"/>
        </w:numPr>
        <w:spacing w:line="360" w:lineRule="auto"/>
        <w:jc w:val="both"/>
        <w:rPr>
          <w:rFonts w:eastAsia="Verdana"/>
          <w:iCs/>
          <w:szCs w:val="20"/>
        </w:rPr>
      </w:pPr>
      <w:r w:rsidRPr="001C2381">
        <w:rPr>
          <w:szCs w:val="20"/>
        </w:rPr>
        <w:t>Nie należy* do grupy kapitałowej</w:t>
      </w:r>
      <w:r>
        <w:rPr>
          <w:szCs w:val="20"/>
        </w:rPr>
        <w:t>,</w:t>
      </w:r>
      <w:r w:rsidRPr="001C2381">
        <w:rPr>
          <w:szCs w:val="20"/>
        </w:rPr>
        <w:t xml:space="preserve"> w rozumieniu u</w:t>
      </w:r>
      <w:r>
        <w:rPr>
          <w:szCs w:val="20"/>
        </w:rPr>
        <w:t xml:space="preserve">stawy z dnia 16 lutego 2007 r. </w:t>
      </w:r>
      <w:r w:rsidRPr="001C2381">
        <w:rPr>
          <w:szCs w:val="20"/>
        </w:rPr>
        <w:t xml:space="preserve"> o ochronie konkurencji i konsumentów</w:t>
      </w:r>
      <w:r>
        <w:rPr>
          <w:szCs w:val="20"/>
        </w:rPr>
        <w:t>,</w:t>
      </w:r>
      <w:r w:rsidRPr="001C2381">
        <w:rPr>
          <w:szCs w:val="20"/>
        </w:rPr>
        <w:t xml:space="preserve"> o której mowa w art.</w:t>
      </w:r>
      <w:r>
        <w:rPr>
          <w:szCs w:val="20"/>
        </w:rPr>
        <w:t xml:space="preserve"> 108 ust. 1 pkt. 5</w:t>
      </w:r>
      <w:r w:rsidRPr="001C2381">
        <w:rPr>
          <w:szCs w:val="20"/>
        </w:rPr>
        <w:t xml:space="preserve"> ustawy Pzp.</w:t>
      </w:r>
    </w:p>
    <w:p w:rsidR="00D13BD9" w:rsidRPr="001C2381" w:rsidRDefault="00D13BD9" w:rsidP="00D13BD9">
      <w:pPr>
        <w:numPr>
          <w:ilvl w:val="0"/>
          <w:numId w:val="2"/>
        </w:numPr>
        <w:spacing w:line="360" w:lineRule="auto"/>
        <w:jc w:val="both"/>
        <w:rPr>
          <w:szCs w:val="20"/>
          <w:u w:val="single"/>
        </w:rPr>
      </w:pPr>
      <w:r w:rsidRPr="001C2381">
        <w:rPr>
          <w:szCs w:val="20"/>
        </w:rPr>
        <w:t>Należy* do grupy kapitałowej</w:t>
      </w:r>
      <w:r>
        <w:rPr>
          <w:szCs w:val="20"/>
        </w:rPr>
        <w:t>,</w:t>
      </w:r>
      <w:r w:rsidRPr="001C2381">
        <w:rPr>
          <w:szCs w:val="20"/>
        </w:rPr>
        <w:t xml:space="preserve"> w rozumieniu ustawy z dnia 16 lutego 2007 r. o ochronie konkurencji </w:t>
      </w:r>
      <w:r>
        <w:rPr>
          <w:szCs w:val="20"/>
        </w:rPr>
        <w:br/>
        <w:t xml:space="preserve">i konsumentów, </w:t>
      </w:r>
      <w:r w:rsidRPr="001C2381">
        <w:rPr>
          <w:szCs w:val="20"/>
        </w:rPr>
        <w:t xml:space="preserve">o której mowa w art. </w:t>
      </w:r>
      <w:r>
        <w:rPr>
          <w:szCs w:val="20"/>
        </w:rPr>
        <w:t>108</w:t>
      </w:r>
      <w:r w:rsidRPr="001C2381">
        <w:rPr>
          <w:szCs w:val="20"/>
        </w:rPr>
        <w:t xml:space="preserve"> </w:t>
      </w:r>
      <w:r>
        <w:rPr>
          <w:szCs w:val="20"/>
        </w:rPr>
        <w:t xml:space="preserve">ust. 1 pkt. 5 </w:t>
      </w:r>
      <w:r w:rsidRPr="001C2381">
        <w:rPr>
          <w:szCs w:val="20"/>
        </w:rPr>
        <w:t xml:space="preserve">ustawy Pzp. </w:t>
      </w:r>
    </w:p>
    <w:p w:rsidR="00D13BD9" w:rsidRPr="00512B57" w:rsidRDefault="00D13BD9" w:rsidP="00D13BD9">
      <w:pPr>
        <w:spacing w:line="360" w:lineRule="auto"/>
        <w:ind w:firstLine="709"/>
        <w:jc w:val="both"/>
        <w:rPr>
          <w:szCs w:val="20"/>
        </w:rPr>
      </w:pPr>
      <w:r>
        <w:rPr>
          <w:szCs w:val="20"/>
        </w:rPr>
        <w:t>w</w:t>
      </w:r>
      <w:r w:rsidRPr="00512B57">
        <w:rPr>
          <w:szCs w:val="20"/>
        </w:rPr>
        <w:t>spólnie z Wykonawcą: …………………………………………………………………………………………</w:t>
      </w:r>
    </w:p>
    <w:p w:rsidR="00D13BD9" w:rsidRPr="00512B57" w:rsidRDefault="00D13BD9" w:rsidP="00D13BD9">
      <w:pPr>
        <w:spacing w:line="360" w:lineRule="auto"/>
        <w:ind w:firstLine="709"/>
        <w:jc w:val="both"/>
        <w:rPr>
          <w:szCs w:val="20"/>
        </w:rPr>
      </w:pPr>
      <w:r w:rsidRPr="00512B57">
        <w:rPr>
          <w:szCs w:val="20"/>
        </w:rPr>
        <w:t>………………………………………………………………………………………………………………………</w:t>
      </w:r>
    </w:p>
    <w:p w:rsidR="00D13BD9" w:rsidRPr="00512B57" w:rsidRDefault="00D13BD9" w:rsidP="00D13BD9">
      <w:pPr>
        <w:spacing w:line="360" w:lineRule="auto"/>
        <w:ind w:firstLine="709"/>
        <w:jc w:val="both"/>
        <w:rPr>
          <w:szCs w:val="20"/>
        </w:rPr>
      </w:pPr>
      <w:r w:rsidRPr="00512B57">
        <w:rPr>
          <w:szCs w:val="20"/>
        </w:rPr>
        <w:t>………………………………………………………………………………………………………………………</w:t>
      </w:r>
    </w:p>
    <w:p w:rsidR="00D13BD9" w:rsidRDefault="00D13BD9" w:rsidP="00D13BD9">
      <w:pPr>
        <w:spacing w:line="360" w:lineRule="auto"/>
        <w:jc w:val="both"/>
        <w:rPr>
          <w:sz w:val="18"/>
          <w:szCs w:val="18"/>
        </w:rPr>
      </w:pPr>
    </w:p>
    <w:p w:rsidR="00D13BD9" w:rsidRDefault="00D13BD9" w:rsidP="00D13BD9">
      <w:pPr>
        <w:ind w:left="3447" w:right="70"/>
        <w:jc w:val="both"/>
        <w:rPr>
          <w:rFonts w:ascii="Times New Roman" w:hAnsi="Times New Roman" w:cs="Times New Roman"/>
          <w:i/>
          <w:sz w:val="22"/>
        </w:rPr>
      </w:pPr>
    </w:p>
    <w:p w:rsidR="00D13BD9" w:rsidRDefault="00D13BD9" w:rsidP="00D13BD9">
      <w:pPr>
        <w:ind w:left="3447" w:right="70"/>
        <w:jc w:val="both"/>
        <w:rPr>
          <w:rFonts w:ascii="Times New Roman" w:hAnsi="Times New Roman" w:cs="Times New Roman"/>
          <w:i/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18"/>
          <w:szCs w:val="18"/>
        </w:rPr>
      </w:pPr>
    </w:p>
    <w:p w:rsidR="003210CC" w:rsidRDefault="003210CC" w:rsidP="00D13BD9">
      <w:pPr>
        <w:spacing w:line="360" w:lineRule="auto"/>
        <w:jc w:val="both"/>
        <w:rPr>
          <w:sz w:val="18"/>
          <w:szCs w:val="18"/>
        </w:rPr>
      </w:pPr>
    </w:p>
    <w:p w:rsidR="003210CC" w:rsidRDefault="003210CC" w:rsidP="00D13BD9">
      <w:pPr>
        <w:spacing w:line="360" w:lineRule="auto"/>
        <w:jc w:val="both"/>
        <w:rPr>
          <w:i/>
          <w:sz w:val="22"/>
        </w:rPr>
      </w:pPr>
    </w:p>
    <w:p w:rsidR="00D13BD9" w:rsidRDefault="00D13BD9" w:rsidP="00D13BD9">
      <w:pPr>
        <w:spacing w:line="360" w:lineRule="auto"/>
        <w:jc w:val="both"/>
        <w:rPr>
          <w:i/>
          <w:sz w:val="22"/>
        </w:rPr>
      </w:pPr>
    </w:p>
    <w:p w:rsidR="00D13BD9" w:rsidRDefault="00D13BD9" w:rsidP="00D13BD9">
      <w:pPr>
        <w:spacing w:line="360" w:lineRule="auto"/>
        <w:jc w:val="both"/>
        <w:rPr>
          <w:i/>
          <w:sz w:val="22"/>
        </w:rPr>
      </w:pPr>
    </w:p>
    <w:p w:rsidR="00D0072B" w:rsidRDefault="00D0072B" w:rsidP="00D13BD9">
      <w:pPr>
        <w:spacing w:line="360" w:lineRule="auto"/>
        <w:jc w:val="both"/>
        <w:rPr>
          <w:i/>
          <w:sz w:val="22"/>
        </w:rPr>
      </w:pPr>
    </w:p>
    <w:p w:rsidR="00D13BD9" w:rsidRDefault="00D13BD9" w:rsidP="00D13BD9">
      <w:pPr>
        <w:spacing w:line="360" w:lineRule="auto"/>
        <w:jc w:val="both"/>
        <w:rPr>
          <w:i/>
          <w:sz w:val="22"/>
        </w:rPr>
      </w:pPr>
    </w:p>
    <w:p w:rsidR="00C3074A" w:rsidRDefault="00C3074A" w:rsidP="00D13BD9">
      <w:pPr>
        <w:spacing w:line="360" w:lineRule="auto"/>
        <w:jc w:val="both"/>
        <w:rPr>
          <w:i/>
          <w:sz w:val="22"/>
        </w:rPr>
      </w:pPr>
    </w:p>
    <w:p w:rsidR="00D13BD9" w:rsidRDefault="00D13BD9" w:rsidP="00D13BD9">
      <w:pPr>
        <w:spacing w:line="360" w:lineRule="auto"/>
        <w:jc w:val="both"/>
        <w:rPr>
          <w:i/>
          <w:sz w:val="22"/>
        </w:rPr>
      </w:pPr>
    </w:p>
    <w:p w:rsidR="00D13BD9" w:rsidRDefault="00D13BD9" w:rsidP="00D13BD9">
      <w:pPr>
        <w:spacing w:line="360" w:lineRule="auto"/>
        <w:jc w:val="both"/>
        <w:rPr>
          <w:sz w:val="24"/>
          <w:szCs w:val="24"/>
        </w:rPr>
      </w:pPr>
      <w:r>
        <w:rPr>
          <w:sz w:val="18"/>
          <w:szCs w:val="18"/>
        </w:rPr>
        <w:t xml:space="preserve">*) niepotrzebne skreślić </w:t>
      </w:r>
      <w:r>
        <w:rPr>
          <w:sz w:val="24"/>
          <w:szCs w:val="24"/>
        </w:rPr>
        <w:t xml:space="preserve"> </w:t>
      </w:r>
    </w:p>
    <w:p w:rsidR="00D13BD9" w:rsidRPr="00FB4249" w:rsidRDefault="00D13BD9" w:rsidP="00D13BD9">
      <w:pPr>
        <w:spacing w:line="360" w:lineRule="auto"/>
        <w:jc w:val="both"/>
        <w:rPr>
          <w:sz w:val="24"/>
          <w:szCs w:val="24"/>
        </w:rPr>
      </w:pPr>
      <w:r>
        <w:rPr>
          <w:b/>
          <w:bCs/>
          <w:iCs/>
          <w:szCs w:val="20"/>
          <w:lang w:eastAsia="zh-CN"/>
        </w:rPr>
        <w:lastRenderedPageBreak/>
        <w:t>Załącznik nr 9 do SWZ</w:t>
      </w:r>
    </w:p>
    <w:p w:rsidR="00D13BD9" w:rsidRPr="006C4922" w:rsidRDefault="00D13BD9" w:rsidP="00D13BD9">
      <w:pPr>
        <w:pStyle w:val="Akapitzlist"/>
        <w:numPr>
          <w:ilvl w:val="0"/>
          <w:numId w:val="6"/>
        </w:numPr>
        <w:suppressAutoHyphens w:val="0"/>
        <w:spacing w:line="259" w:lineRule="auto"/>
        <w:rPr>
          <w:rFonts w:eastAsiaTheme="minorHAnsi"/>
          <w:bCs/>
          <w:iCs/>
          <w:sz w:val="18"/>
          <w:szCs w:val="18"/>
          <w:lang w:eastAsia="en-US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D13BD9" w:rsidRPr="002C202D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BD9" w:rsidRPr="002C202D" w:rsidRDefault="00D13BD9" w:rsidP="00A238B4">
            <w:pPr>
              <w:tabs>
                <w:tab w:val="left" w:pos="8220"/>
              </w:tabs>
              <w:rPr>
                <w:szCs w:val="20"/>
                <w:lang w:eastAsia="zh-CN"/>
              </w:rPr>
            </w:pPr>
            <w:r w:rsidRPr="002C202D">
              <w:rPr>
                <w:szCs w:val="20"/>
                <w:lang w:eastAsia="zh-CN"/>
              </w:rPr>
              <w:t xml:space="preserve">  Nazwa i adres Wykonawcy </w:t>
            </w:r>
          </w:p>
          <w:p w:rsidR="00D13BD9" w:rsidRDefault="00D13BD9" w:rsidP="00A238B4">
            <w:pPr>
              <w:tabs>
                <w:tab w:val="left" w:pos="8220"/>
              </w:tabs>
              <w:rPr>
                <w:szCs w:val="20"/>
                <w:lang w:eastAsia="zh-CN"/>
              </w:rPr>
            </w:pPr>
          </w:p>
          <w:p w:rsidR="00D13BD9" w:rsidRDefault="00D13BD9" w:rsidP="00A238B4">
            <w:pPr>
              <w:tabs>
                <w:tab w:val="left" w:pos="8220"/>
              </w:tabs>
              <w:rPr>
                <w:szCs w:val="20"/>
                <w:lang w:eastAsia="zh-CN"/>
              </w:rPr>
            </w:pPr>
          </w:p>
          <w:p w:rsidR="00D13BD9" w:rsidRDefault="00D13BD9" w:rsidP="00A238B4">
            <w:pPr>
              <w:tabs>
                <w:tab w:val="left" w:pos="8220"/>
              </w:tabs>
              <w:rPr>
                <w:szCs w:val="20"/>
                <w:lang w:eastAsia="zh-CN"/>
              </w:rPr>
            </w:pPr>
          </w:p>
          <w:p w:rsidR="00D13BD9" w:rsidRDefault="00D13BD9" w:rsidP="00A238B4">
            <w:pPr>
              <w:tabs>
                <w:tab w:val="left" w:pos="8220"/>
              </w:tabs>
              <w:rPr>
                <w:szCs w:val="20"/>
                <w:lang w:eastAsia="zh-CN"/>
              </w:rPr>
            </w:pPr>
          </w:p>
          <w:p w:rsidR="00D13BD9" w:rsidRPr="002C202D" w:rsidRDefault="00D13BD9" w:rsidP="00A238B4">
            <w:pPr>
              <w:tabs>
                <w:tab w:val="left" w:pos="8220"/>
              </w:tabs>
              <w:rPr>
                <w:szCs w:val="20"/>
                <w:lang w:eastAsia="zh-CN"/>
              </w:rPr>
            </w:pPr>
          </w:p>
        </w:tc>
      </w:tr>
    </w:tbl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  <w:r w:rsidRPr="002C202D">
        <w:rPr>
          <w:noProof/>
          <w:szCs w:val="20"/>
        </w:rPr>
        <w:drawing>
          <wp:inline distT="0" distB="0" distL="0" distR="0" wp14:anchorId="45D7F6DA" wp14:editId="0925D45A">
            <wp:extent cx="5885815" cy="28575"/>
            <wp:effectExtent l="0" t="0" r="635" b="952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8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</w:p>
    <w:p w:rsidR="00D13BD9" w:rsidRPr="002C202D" w:rsidRDefault="00D13BD9" w:rsidP="00D13BD9">
      <w:pPr>
        <w:tabs>
          <w:tab w:val="left" w:pos="8220"/>
        </w:tabs>
        <w:jc w:val="right"/>
        <w:rPr>
          <w:szCs w:val="20"/>
          <w:lang w:eastAsia="zh-CN"/>
        </w:rPr>
      </w:pPr>
      <w:r w:rsidRPr="002C202D">
        <w:rPr>
          <w:szCs w:val="20"/>
          <w:lang w:eastAsia="zh-CN"/>
        </w:rPr>
        <w:t>Zarząd Budynków Mieszkaniowych – Towarzystwo Budownictwa Społecznego</w:t>
      </w:r>
    </w:p>
    <w:p w:rsidR="00D13BD9" w:rsidRPr="002C202D" w:rsidRDefault="00D13BD9" w:rsidP="00D13BD9">
      <w:pPr>
        <w:tabs>
          <w:tab w:val="left" w:pos="8220"/>
        </w:tabs>
        <w:jc w:val="right"/>
        <w:rPr>
          <w:szCs w:val="20"/>
          <w:lang w:eastAsia="zh-CN"/>
        </w:rPr>
      </w:pPr>
      <w:r w:rsidRPr="002C202D">
        <w:rPr>
          <w:szCs w:val="20"/>
          <w:lang w:eastAsia="zh-CN"/>
        </w:rPr>
        <w:t>Plac Warszawski 10, 41-800 Zabrze</w:t>
      </w:r>
    </w:p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</w:p>
    <w:p w:rsidR="00D13BD9" w:rsidRPr="002C202D" w:rsidRDefault="00D13BD9" w:rsidP="00D13BD9">
      <w:pPr>
        <w:tabs>
          <w:tab w:val="left" w:pos="8220"/>
        </w:tabs>
        <w:rPr>
          <w:b/>
          <w:bCs/>
          <w:iCs/>
          <w:szCs w:val="20"/>
          <w:lang w:eastAsia="zh-CN"/>
        </w:rPr>
      </w:pPr>
    </w:p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</w:p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</w:p>
    <w:p w:rsidR="00D13BD9" w:rsidRPr="002C202D" w:rsidRDefault="00D13BD9" w:rsidP="00D13BD9">
      <w:pPr>
        <w:tabs>
          <w:tab w:val="left" w:pos="8220"/>
        </w:tabs>
        <w:jc w:val="center"/>
        <w:rPr>
          <w:b/>
          <w:szCs w:val="20"/>
          <w:lang w:eastAsia="zh-CN"/>
        </w:rPr>
      </w:pPr>
      <w:r w:rsidRPr="002C202D">
        <w:rPr>
          <w:b/>
          <w:szCs w:val="20"/>
          <w:lang w:eastAsia="zh-CN"/>
        </w:rPr>
        <w:t xml:space="preserve">WYKAZ WYKONANYCH </w:t>
      </w:r>
      <w:r>
        <w:rPr>
          <w:b/>
          <w:szCs w:val="20"/>
          <w:lang w:eastAsia="zh-CN"/>
        </w:rPr>
        <w:t>USŁUG / ROBÓT*</w:t>
      </w:r>
    </w:p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</w:p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</w:p>
    <w:tbl>
      <w:tblPr>
        <w:tblW w:w="11484" w:type="dxa"/>
        <w:tblInd w:w="-999" w:type="dxa"/>
        <w:tblLayout w:type="fixed"/>
        <w:tblLook w:val="0000" w:firstRow="0" w:lastRow="0" w:firstColumn="0" w:lastColumn="0" w:noHBand="0" w:noVBand="0"/>
      </w:tblPr>
      <w:tblGrid>
        <w:gridCol w:w="1845"/>
        <w:gridCol w:w="2268"/>
        <w:gridCol w:w="1559"/>
        <w:gridCol w:w="1418"/>
        <w:gridCol w:w="1559"/>
        <w:gridCol w:w="1417"/>
        <w:gridCol w:w="1418"/>
      </w:tblGrid>
      <w:tr w:rsidR="00E31DD0" w:rsidRPr="002C202D" w:rsidTr="001F2A74">
        <w:trPr>
          <w:trHeight w:val="455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Nazwa i adres Zamawiającego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Nazwa zadania</w:t>
            </w: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0C4241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24"/>
                <w:szCs w:val="24"/>
                <w:lang w:eastAsia="zh-CN"/>
              </w:rPr>
            </w:pPr>
          </w:p>
          <w:p w:rsidR="00E31DD0" w:rsidRDefault="000C4241" w:rsidP="000C4241">
            <w:pPr>
              <w:shd w:val="clear" w:color="auto" w:fill="FFFFFF" w:themeFill="background1"/>
              <w:tabs>
                <w:tab w:val="center" w:pos="2868"/>
                <w:tab w:val="left" w:pos="4665"/>
                <w:tab w:val="left" w:pos="8220"/>
              </w:tabs>
              <w:rPr>
                <w:b/>
                <w:szCs w:val="20"/>
                <w:lang w:eastAsia="zh-CN"/>
              </w:rPr>
            </w:pPr>
            <w:r w:rsidRPr="000C4241">
              <w:rPr>
                <w:b/>
                <w:sz w:val="24"/>
                <w:szCs w:val="24"/>
                <w:lang w:eastAsia="zh-CN"/>
              </w:rPr>
              <w:tab/>
            </w:r>
            <w:r w:rsidR="001F2A74" w:rsidRPr="000C4241">
              <w:rPr>
                <w:b/>
                <w:sz w:val="24"/>
                <w:szCs w:val="24"/>
                <w:lang w:eastAsia="zh-CN"/>
              </w:rPr>
              <w:t>CZĘŚĆ 1</w:t>
            </w:r>
            <w:r>
              <w:rPr>
                <w:b/>
                <w:szCs w:val="20"/>
                <w:lang w:eastAsia="zh-CN"/>
              </w:rPr>
              <w:tab/>
            </w:r>
          </w:p>
          <w:p w:rsidR="001F2A74" w:rsidRPr="001F2A74" w:rsidRDefault="001F2A74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b/>
                <w:szCs w:val="20"/>
                <w:lang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Okres obowiązyw.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umowy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(od – do)</w:t>
            </w:r>
          </w:p>
        </w:tc>
      </w:tr>
      <w:tr w:rsidR="00E31DD0" w:rsidRPr="002C202D" w:rsidTr="001F2A74">
        <w:trPr>
          <w:trHeight w:val="575"/>
        </w:trPr>
        <w:tc>
          <w:tcPr>
            <w:tcW w:w="18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Powierzchnia wewnętrzna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Powierzchnia zewnętrzna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E31DD0" w:rsidRPr="002C202D" w:rsidTr="001F2A74">
        <w:trPr>
          <w:trHeight w:val="826"/>
        </w:trPr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Wartość brutto (zł)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Wielkość  (m</w:t>
            </w:r>
            <w:r w:rsidRPr="001F2A74">
              <w:rPr>
                <w:sz w:val="16"/>
                <w:szCs w:val="16"/>
                <w:vertAlign w:val="superscript"/>
                <w:lang w:eastAsia="zh-CN"/>
              </w:rPr>
              <w:t>2</w:t>
            </w:r>
            <w:r w:rsidRPr="001F2A74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Wartość brutto (zł)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Wielkość  (m</w:t>
            </w:r>
            <w:r w:rsidRPr="001F2A74">
              <w:rPr>
                <w:sz w:val="16"/>
                <w:szCs w:val="16"/>
                <w:vertAlign w:val="superscript"/>
                <w:lang w:eastAsia="zh-CN"/>
              </w:rPr>
              <w:t>2</w:t>
            </w:r>
            <w:r w:rsidRPr="001F2A74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E31DD0" w:rsidRPr="002C202D" w:rsidTr="001F2A74">
        <w:trPr>
          <w:trHeight w:val="105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</w:tr>
      <w:tr w:rsidR="00E31DD0" w:rsidRPr="002C202D" w:rsidTr="001F2A74">
        <w:trPr>
          <w:trHeight w:val="105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</w:tr>
    </w:tbl>
    <w:p w:rsidR="00D13BD9" w:rsidRDefault="00D13BD9" w:rsidP="001F2A74">
      <w:pPr>
        <w:shd w:val="clear" w:color="auto" w:fill="FFFFFF" w:themeFill="background1"/>
        <w:tabs>
          <w:tab w:val="left" w:pos="8220"/>
        </w:tabs>
        <w:jc w:val="both"/>
        <w:rPr>
          <w:szCs w:val="20"/>
          <w:lang w:eastAsia="zh-CN"/>
        </w:rPr>
      </w:pPr>
    </w:p>
    <w:p w:rsidR="00E31DD0" w:rsidRPr="000C4241" w:rsidRDefault="001F2A74" w:rsidP="001F2A74">
      <w:pPr>
        <w:shd w:val="clear" w:color="auto" w:fill="FFFFFF" w:themeFill="background1"/>
        <w:tabs>
          <w:tab w:val="left" w:pos="8220"/>
        </w:tabs>
        <w:jc w:val="both"/>
        <w:rPr>
          <w:b/>
          <w:szCs w:val="20"/>
          <w:lang w:eastAsia="zh-CN"/>
        </w:rPr>
      </w:pPr>
      <w:r w:rsidRPr="000C4241">
        <w:rPr>
          <w:b/>
          <w:szCs w:val="20"/>
          <w:lang w:eastAsia="zh-CN"/>
        </w:rPr>
        <w:t>lub</w:t>
      </w:r>
      <w:r w:rsidR="000C4241">
        <w:rPr>
          <w:b/>
          <w:szCs w:val="20"/>
          <w:lang w:eastAsia="zh-CN"/>
        </w:rPr>
        <w:t xml:space="preserve"> </w:t>
      </w:r>
      <w:r w:rsidRPr="000C4241">
        <w:rPr>
          <w:b/>
          <w:szCs w:val="20"/>
          <w:lang w:eastAsia="zh-CN"/>
        </w:rPr>
        <w:t>/</w:t>
      </w:r>
      <w:r w:rsidR="000C4241">
        <w:rPr>
          <w:b/>
          <w:szCs w:val="20"/>
          <w:lang w:eastAsia="zh-CN"/>
        </w:rPr>
        <w:t xml:space="preserve"> </w:t>
      </w:r>
      <w:r w:rsidRPr="000C4241">
        <w:rPr>
          <w:b/>
          <w:szCs w:val="20"/>
          <w:lang w:eastAsia="zh-CN"/>
        </w:rPr>
        <w:t>i</w:t>
      </w:r>
    </w:p>
    <w:p w:rsidR="00E31DD0" w:rsidRDefault="00E31DD0" w:rsidP="001F2A74">
      <w:pPr>
        <w:shd w:val="clear" w:color="auto" w:fill="FFFFFF" w:themeFill="background1"/>
        <w:tabs>
          <w:tab w:val="left" w:pos="8220"/>
        </w:tabs>
        <w:jc w:val="both"/>
        <w:rPr>
          <w:szCs w:val="20"/>
          <w:lang w:eastAsia="zh-CN"/>
        </w:rPr>
      </w:pPr>
    </w:p>
    <w:tbl>
      <w:tblPr>
        <w:tblW w:w="11484" w:type="dxa"/>
        <w:tblInd w:w="-999" w:type="dxa"/>
        <w:tblLayout w:type="fixed"/>
        <w:tblLook w:val="0000" w:firstRow="0" w:lastRow="0" w:firstColumn="0" w:lastColumn="0" w:noHBand="0" w:noVBand="0"/>
      </w:tblPr>
      <w:tblGrid>
        <w:gridCol w:w="1845"/>
        <w:gridCol w:w="2268"/>
        <w:gridCol w:w="1559"/>
        <w:gridCol w:w="1418"/>
        <w:gridCol w:w="1559"/>
        <w:gridCol w:w="1417"/>
        <w:gridCol w:w="1418"/>
      </w:tblGrid>
      <w:tr w:rsidR="00E31DD0" w:rsidRPr="002C202D" w:rsidTr="001F2A74">
        <w:trPr>
          <w:trHeight w:val="434"/>
        </w:trPr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Nazwa i adres Zamawiającego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Nazwa zadania</w:t>
            </w: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b/>
                <w:szCs w:val="20"/>
                <w:lang w:eastAsia="zh-CN"/>
              </w:rPr>
            </w:pPr>
          </w:p>
          <w:p w:rsidR="00E31DD0" w:rsidRPr="000C4241" w:rsidRDefault="001F2A74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b/>
                <w:sz w:val="24"/>
                <w:szCs w:val="24"/>
                <w:lang w:eastAsia="zh-CN"/>
              </w:rPr>
            </w:pPr>
            <w:r w:rsidRPr="000C4241">
              <w:rPr>
                <w:b/>
                <w:sz w:val="24"/>
                <w:szCs w:val="24"/>
                <w:lang w:eastAsia="zh-CN"/>
              </w:rPr>
              <w:t>CZĘŚĆ 2</w:t>
            </w:r>
          </w:p>
          <w:p w:rsidR="001F2A74" w:rsidRPr="001F2A74" w:rsidRDefault="001F2A74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Okres obowiązyw.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umowy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(od – do)</w:t>
            </w:r>
          </w:p>
        </w:tc>
      </w:tr>
      <w:tr w:rsidR="00E31DD0" w:rsidRPr="002C202D" w:rsidTr="001F2A74">
        <w:trPr>
          <w:trHeight w:val="575"/>
        </w:trPr>
        <w:tc>
          <w:tcPr>
            <w:tcW w:w="18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Powierzchnia wewnętrzna</w:t>
            </w: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Powierzchnia zewnętrzna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E31DD0" w:rsidRPr="002C202D" w:rsidTr="001F2A74">
        <w:trPr>
          <w:trHeight w:val="826"/>
        </w:trPr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Wartość brutto (zł)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Wielkość  (m</w:t>
            </w:r>
            <w:r w:rsidRPr="001F2A74">
              <w:rPr>
                <w:sz w:val="16"/>
                <w:szCs w:val="16"/>
                <w:vertAlign w:val="superscript"/>
                <w:lang w:eastAsia="zh-CN"/>
              </w:rPr>
              <w:t>2</w:t>
            </w:r>
            <w:r w:rsidRPr="001F2A74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Wartość brutto (zł)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  <w:r w:rsidRPr="001F2A74">
              <w:rPr>
                <w:sz w:val="16"/>
                <w:szCs w:val="16"/>
                <w:lang w:eastAsia="zh-CN"/>
              </w:rPr>
              <w:t>Wielkość  (m</w:t>
            </w:r>
            <w:r w:rsidRPr="001F2A74">
              <w:rPr>
                <w:sz w:val="16"/>
                <w:szCs w:val="16"/>
                <w:vertAlign w:val="superscript"/>
                <w:lang w:eastAsia="zh-CN"/>
              </w:rPr>
              <w:t>2</w:t>
            </w:r>
            <w:r w:rsidRPr="001F2A74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E31DD0" w:rsidRPr="002C202D" w:rsidTr="001F2A74">
        <w:trPr>
          <w:trHeight w:val="105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</w:tr>
      <w:tr w:rsidR="00E31DD0" w:rsidRPr="002C202D" w:rsidTr="001F2A74">
        <w:trPr>
          <w:trHeight w:val="105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1DD0" w:rsidRPr="001F2A74" w:rsidRDefault="00E31DD0" w:rsidP="001F2A74">
            <w:pPr>
              <w:shd w:val="clear" w:color="auto" w:fill="FFFFFF" w:themeFill="background1"/>
              <w:tabs>
                <w:tab w:val="left" w:pos="8220"/>
              </w:tabs>
              <w:rPr>
                <w:sz w:val="16"/>
                <w:szCs w:val="16"/>
                <w:lang w:eastAsia="zh-CN"/>
              </w:rPr>
            </w:pPr>
          </w:p>
        </w:tc>
      </w:tr>
    </w:tbl>
    <w:p w:rsidR="00E31DD0" w:rsidRPr="002C202D" w:rsidRDefault="00E31DD0" w:rsidP="00D13BD9">
      <w:pPr>
        <w:tabs>
          <w:tab w:val="left" w:pos="8220"/>
        </w:tabs>
        <w:jc w:val="both"/>
        <w:rPr>
          <w:szCs w:val="20"/>
          <w:lang w:eastAsia="zh-CN"/>
        </w:rPr>
      </w:pPr>
    </w:p>
    <w:p w:rsidR="00D13BD9" w:rsidRPr="00566D0D" w:rsidRDefault="00D13BD9" w:rsidP="00D13BD9">
      <w:pPr>
        <w:tabs>
          <w:tab w:val="left" w:pos="8220"/>
        </w:tabs>
        <w:jc w:val="both"/>
        <w:rPr>
          <w:b/>
          <w:szCs w:val="20"/>
          <w:u w:val="single"/>
          <w:lang w:eastAsia="zh-CN"/>
        </w:rPr>
      </w:pPr>
      <w:r w:rsidRPr="00566D0D">
        <w:rPr>
          <w:b/>
          <w:szCs w:val="20"/>
          <w:u w:val="single"/>
          <w:lang w:eastAsia="zh-CN"/>
        </w:rPr>
        <w:t xml:space="preserve">DO WYKAZU NALEŻY ZAŁĄCZYĆ DOKUMENTY POTWIERDZAJĄCE NALEŻYTE WYKONANIE </w:t>
      </w:r>
      <w:r>
        <w:rPr>
          <w:b/>
          <w:szCs w:val="20"/>
          <w:u w:val="single"/>
          <w:lang w:eastAsia="zh-CN"/>
        </w:rPr>
        <w:br/>
      </w:r>
      <w:r w:rsidRPr="00566D0D">
        <w:rPr>
          <w:b/>
          <w:szCs w:val="20"/>
          <w:u w:val="single"/>
          <w:lang w:eastAsia="zh-CN"/>
        </w:rPr>
        <w:t xml:space="preserve">W/W </w:t>
      </w:r>
      <w:r>
        <w:rPr>
          <w:b/>
          <w:szCs w:val="20"/>
          <w:u w:val="single"/>
          <w:lang w:eastAsia="zh-CN"/>
        </w:rPr>
        <w:t>ZADAŃ</w:t>
      </w:r>
    </w:p>
    <w:p w:rsidR="00D13BD9" w:rsidRPr="002C202D" w:rsidRDefault="00D13BD9" w:rsidP="00D13BD9">
      <w:pPr>
        <w:tabs>
          <w:tab w:val="left" w:pos="8220"/>
        </w:tabs>
        <w:rPr>
          <w:szCs w:val="20"/>
          <w:lang w:eastAsia="zh-CN"/>
        </w:rPr>
      </w:pPr>
    </w:p>
    <w:p w:rsidR="00C3074A" w:rsidRDefault="00C3074A" w:rsidP="00D13BD9">
      <w:pPr>
        <w:overflowPunct w:val="0"/>
        <w:autoSpaceDE w:val="0"/>
        <w:jc w:val="both"/>
        <w:textAlignment w:val="baseline"/>
        <w:rPr>
          <w:rFonts w:ascii="Times New Roman" w:hAnsi="Times New Roman"/>
          <w:sz w:val="16"/>
          <w:szCs w:val="16"/>
          <w:lang w:eastAsia="zh-CN"/>
        </w:rPr>
      </w:pPr>
    </w:p>
    <w:p w:rsidR="00D13BD9" w:rsidRDefault="00D13BD9" w:rsidP="00D13BD9">
      <w:pPr>
        <w:overflowPunct w:val="0"/>
        <w:autoSpaceDE w:val="0"/>
        <w:jc w:val="both"/>
        <w:textAlignment w:val="baseline"/>
        <w:rPr>
          <w:rFonts w:ascii="Times New Roman" w:hAnsi="Times New Roman"/>
          <w:sz w:val="16"/>
          <w:szCs w:val="16"/>
          <w:lang w:eastAsia="zh-CN"/>
        </w:rPr>
      </w:pPr>
    </w:p>
    <w:p w:rsidR="00D13BD9" w:rsidRDefault="00D13BD9" w:rsidP="00D13BD9">
      <w:pPr>
        <w:overflowPunct w:val="0"/>
        <w:autoSpaceDE w:val="0"/>
        <w:jc w:val="both"/>
        <w:textAlignment w:val="baseline"/>
        <w:rPr>
          <w:rFonts w:ascii="Times New Roman" w:hAnsi="Times New Roman"/>
          <w:sz w:val="16"/>
          <w:szCs w:val="16"/>
          <w:lang w:eastAsia="zh-CN"/>
        </w:rPr>
      </w:pPr>
    </w:p>
    <w:p w:rsidR="00D13BD9" w:rsidRDefault="00D13BD9" w:rsidP="00D13BD9">
      <w:pPr>
        <w:spacing w:line="360" w:lineRule="auto"/>
        <w:jc w:val="both"/>
        <w:rPr>
          <w:sz w:val="24"/>
          <w:szCs w:val="24"/>
        </w:rPr>
      </w:pPr>
      <w:r>
        <w:rPr>
          <w:sz w:val="18"/>
          <w:szCs w:val="18"/>
        </w:rPr>
        <w:t xml:space="preserve">*) niepotrzebne skreślić </w:t>
      </w:r>
      <w:r>
        <w:rPr>
          <w:sz w:val="24"/>
          <w:szCs w:val="24"/>
        </w:rPr>
        <w:t xml:space="preserve"> </w:t>
      </w:r>
    </w:p>
    <w:p w:rsidR="00D13BD9" w:rsidRPr="004E5A2D" w:rsidRDefault="00D13BD9" w:rsidP="00D13BD9">
      <w:pPr>
        <w:pStyle w:val="Nagwek5"/>
        <w:spacing w:before="0" w:after="0"/>
        <w:rPr>
          <w:sz w:val="20"/>
          <w:szCs w:val="20"/>
        </w:rPr>
      </w:pPr>
      <w:r>
        <w:rPr>
          <w:i w:val="0"/>
          <w:sz w:val="20"/>
          <w:szCs w:val="20"/>
        </w:rPr>
        <w:lastRenderedPageBreak/>
        <w:t>Załącznik nr 10 do SWZ</w:t>
      </w:r>
    </w:p>
    <w:p w:rsidR="00D13BD9" w:rsidRPr="00D6495B" w:rsidRDefault="00D13BD9" w:rsidP="00D13BD9">
      <w:pPr>
        <w:jc w:val="both"/>
        <w:rPr>
          <w:bCs/>
          <w:iCs/>
          <w:sz w:val="18"/>
          <w:szCs w:val="18"/>
        </w:rPr>
      </w:pP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2"/>
      </w:tblGrid>
      <w:tr w:rsidR="00D13BD9" w:rsidTr="00A238B4">
        <w:trPr>
          <w:trHeight w:val="1233"/>
        </w:trPr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  <w:r>
              <w:rPr>
                <w:sz w:val="22"/>
              </w:rPr>
              <w:t xml:space="preserve">  </w:t>
            </w:r>
            <w:r w:rsidRPr="00670616">
              <w:rPr>
                <w:szCs w:val="20"/>
              </w:rPr>
              <w:t>Nazwa i adres Wykonawcy</w:t>
            </w:r>
            <w:r>
              <w:rPr>
                <w:szCs w:val="20"/>
              </w:rPr>
              <w:t xml:space="preserve"> </w:t>
            </w: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  <w:p w:rsidR="00D13BD9" w:rsidRPr="00670616" w:rsidRDefault="00D13BD9" w:rsidP="00A238B4">
            <w:pPr>
              <w:spacing w:line="360" w:lineRule="atLeast"/>
              <w:jc w:val="both"/>
              <w:rPr>
                <w:szCs w:val="20"/>
              </w:rPr>
            </w:pPr>
          </w:p>
        </w:tc>
      </w:tr>
    </w:tbl>
    <w:p w:rsidR="00D13BD9" w:rsidRDefault="00D13BD9" w:rsidP="00D13BD9">
      <w:pPr>
        <w:jc w:val="righ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503B4B" wp14:editId="1FFF615F">
                <wp:simplePos x="0" y="0"/>
                <wp:positionH relativeFrom="column">
                  <wp:posOffset>381000</wp:posOffset>
                </wp:positionH>
                <wp:positionV relativeFrom="paragraph">
                  <wp:posOffset>99060</wp:posOffset>
                </wp:positionV>
                <wp:extent cx="5861050" cy="0"/>
                <wp:effectExtent l="13970" t="5715" r="11430" b="1333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105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2DB40" id="Łącznik prosty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7.8pt" to="491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" strokeweight=".26mm">
                <v:stroke joinstyle="miter" endcap="square"/>
              </v:line>
            </w:pict>
          </mc:Fallback>
        </mc:AlternateContent>
      </w:r>
    </w:p>
    <w:p w:rsidR="00D13BD9" w:rsidRDefault="00D13BD9" w:rsidP="00D13BD9">
      <w:pPr>
        <w:jc w:val="right"/>
        <w:rPr>
          <w:szCs w:val="20"/>
        </w:rPr>
      </w:pPr>
    </w:p>
    <w:p w:rsidR="00D13BD9" w:rsidRPr="009621F8" w:rsidRDefault="00D13BD9" w:rsidP="00D13BD9">
      <w:pPr>
        <w:jc w:val="right"/>
        <w:rPr>
          <w:szCs w:val="20"/>
        </w:rPr>
      </w:pPr>
      <w:r w:rsidRPr="009621F8">
        <w:rPr>
          <w:szCs w:val="20"/>
        </w:rPr>
        <w:t xml:space="preserve">Zarząd Budynków Mieszkaniowych – Towarzystwo Budownictwa </w:t>
      </w:r>
      <w:r>
        <w:rPr>
          <w:szCs w:val="20"/>
        </w:rPr>
        <w:t>Społecznego</w:t>
      </w:r>
    </w:p>
    <w:p w:rsidR="00D13BD9" w:rsidRDefault="00D13BD9" w:rsidP="00D13BD9">
      <w:pPr>
        <w:jc w:val="right"/>
        <w:rPr>
          <w:sz w:val="22"/>
        </w:rPr>
      </w:pPr>
      <w:r>
        <w:rPr>
          <w:szCs w:val="20"/>
        </w:rPr>
        <w:t>P</w:t>
      </w:r>
      <w:r w:rsidRPr="009621F8">
        <w:rPr>
          <w:szCs w:val="20"/>
        </w:rPr>
        <w:t>lac Warszawski 10, 41-800 Zabrze</w:t>
      </w:r>
    </w:p>
    <w:p w:rsidR="00D13BD9" w:rsidRDefault="00D13BD9" w:rsidP="00D13BD9">
      <w:pPr>
        <w:rPr>
          <w:sz w:val="22"/>
        </w:rPr>
      </w:pPr>
    </w:p>
    <w:p w:rsidR="00D13BD9" w:rsidRDefault="00D13BD9" w:rsidP="00D13BD9">
      <w:pPr>
        <w:suppressAutoHyphens w:val="0"/>
        <w:jc w:val="center"/>
        <w:rPr>
          <w:b/>
          <w:szCs w:val="20"/>
        </w:rPr>
      </w:pPr>
    </w:p>
    <w:p w:rsidR="00D13BD9" w:rsidRDefault="00D13BD9" w:rsidP="00D13BD9">
      <w:pPr>
        <w:suppressAutoHyphens w:val="0"/>
        <w:jc w:val="center"/>
        <w:rPr>
          <w:rFonts w:eastAsiaTheme="minorHAnsi"/>
          <w:b/>
          <w:color w:val="auto"/>
          <w:szCs w:val="20"/>
          <w:lang w:eastAsia="en-US"/>
        </w:rPr>
      </w:pPr>
      <w:r>
        <w:rPr>
          <w:rFonts w:eastAsiaTheme="minorHAnsi"/>
          <w:b/>
          <w:color w:val="auto"/>
          <w:szCs w:val="20"/>
          <w:lang w:eastAsia="en-US"/>
        </w:rPr>
        <w:t xml:space="preserve">OŚWIADCZENIE WYKONAWCY </w:t>
      </w:r>
    </w:p>
    <w:p w:rsidR="00D13BD9" w:rsidRDefault="00D13BD9" w:rsidP="00D13BD9">
      <w:pPr>
        <w:suppressAutoHyphens w:val="0"/>
        <w:jc w:val="center"/>
        <w:rPr>
          <w:rFonts w:eastAsiaTheme="minorHAnsi"/>
          <w:b/>
          <w:color w:val="auto"/>
          <w:szCs w:val="20"/>
          <w:lang w:eastAsia="en-US"/>
        </w:rPr>
      </w:pPr>
      <w:r>
        <w:rPr>
          <w:rFonts w:eastAsiaTheme="minorHAnsi"/>
          <w:b/>
          <w:color w:val="auto"/>
          <w:szCs w:val="20"/>
          <w:lang w:eastAsia="en-US"/>
        </w:rPr>
        <w:t xml:space="preserve">O NIEZALEGANIU W ZUS, KRUS I US,  </w:t>
      </w:r>
    </w:p>
    <w:p w:rsidR="00D13BD9" w:rsidRDefault="00D13BD9" w:rsidP="00D13BD9">
      <w:pPr>
        <w:suppressAutoHyphens w:val="0"/>
        <w:jc w:val="center"/>
        <w:rPr>
          <w:rFonts w:eastAsiaTheme="minorHAnsi"/>
          <w:b/>
          <w:color w:val="auto"/>
          <w:szCs w:val="20"/>
          <w:lang w:eastAsia="en-US"/>
        </w:rPr>
      </w:pPr>
      <w:r>
        <w:rPr>
          <w:rFonts w:eastAsiaTheme="minorHAnsi"/>
          <w:b/>
          <w:color w:val="auto"/>
          <w:szCs w:val="20"/>
          <w:lang w:eastAsia="en-US"/>
        </w:rPr>
        <w:t xml:space="preserve">O NIEZALEGANIU </w:t>
      </w:r>
      <w:r w:rsidRPr="00251D73">
        <w:rPr>
          <w:rFonts w:eastAsiaTheme="minorHAnsi"/>
          <w:b/>
          <w:bCs/>
          <w:color w:val="auto"/>
          <w:szCs w:val="20"/>
          <w:lang w:eastAsia="en-US"/>
        </w:rPr>
        <w:t xml:space="preserve">Z </w:t>
      </w:r>
      <w:r>
        <w:rPr>
          <w:rFonts w:eastAsiaTheme="minorHAnsi"/>
          <w:b/>
          <w:bCs/>
          <w:color w:val="auto"/>
          <w:szCs w:val="20"/>
          <w:lang w:eastAsia="en-US"/>
        </w:rPr>
        <w:t>OPŁACANIEM PODATKÓW I OPŁAT LOKALNYCH</w:t>
      </w:r>
    </w:p>
    <w:p w:rsidR="00D13BD9" w:rsidRDefault="00D13BD9" w:rsidP="00D13BD9">
      <w:pPr>
        <w:suppressAutoHyphens w:val="0"/>
        <w:jc w:val="center"/>
        <w:rPr>
          <w:rFonts w:eastAsiaTheme="minorHAnsi"/>
          <w:b/>
          <w:color w:val="auto"/>
          <w:szCs w:val="20"/>
          <w:lang w:eastAsia="en-US"/>
        </w:rPr>
      </w:pPr>
    </w:p>
    <w:p w:rsidR="00D13BD9" w:rsidRPr="009621F8" w:rsidRDefault="00D13BD9" w:rsidP="00D13BD9">
      <w:pPr>
        <w:spacing w:line="276" w:lineRule="auto"/>
        <w:jc w:val="center"/>
        <w:rPr>
          <w:b/>
          <w:szCs w:val="20"/>
        </w:rPr>
      </w:pPr>
      <w:r>
        <w:rPr>
          <w:b/>
          <w:szCs w:val="20"/>
        </w:rPr>
        <w:t>w trybie art. 125 ust.1</w:t>
      </w:r>
      <w:r w:rsidRPr="009621F8">
        <w:rPr>
          <w:b/>
          <w:szCs w:val="20"/>
        </w:rPr>
        <w:t xml:space="preserve"> </w:t>
      </w:r>
      <w:r>
        <w:rPr>
          <w:b/>
          <w:szCs w:val="20"/>
        </w:rPr>
        <w:t xml:space="preserve">ustawy Prawo zamówień publicznych z dnia 29 stycznia 2004r. </w:t>
      </w:r>
    </w:p>
    <w:p w:rsidR="00D13BD9" w:rsidRPr="009621F8" w:rsidRDefault="00D13BD9" w:rsidP="00D13BD9">
      <w:pPr>
        <w:spacing w:line="276" w:lineRule="auto"/>
        <w:jc w:val="center"/>
        <w:rPr>
          <w:szCs w:val="20"/>
        </w:rPr>
      </w:pPr>
      <w:r>
        <w:rPr>
          <w:b/>
          <w:szCs w:val="20"/>
        </w:rPr>
        <w:t>DOTYCZĄCE PRZESŁANEK WYKLUCZENIA Z POSTĘPOWANIA</w:t>
      </w:r>
    </w:p>
    <w:p w:rsidR="00D13BD9" w:rsidRDefault="00D13BD9" w:rsidP="00D13BD9">
      <w:pPr>
        <w:suppressAutoHyphens w:val="0"/>
        <w:jc w:val="center"/>
        <w:rPr>
          <w:rFonts w:eastAsiaTheme="minorHAnsi"/>
          <w:b/>
          <w:color w:val="auto"/>
          <w:szCs w:val="20"/>
          <w:lang w:eastAsia="en-US"/>
        </w:rPr>
      </w:pPr>
    </w:p>
    <w:p w:rsidR="00D13BD9" w:rsidRPr="003E188B" w:rsidRDefault="00D13BD9" w:rsidP="00D13BD9">
      <w:pPr>
        <w:suppressAutoHyphens w:val="0"/>
        <w:rPr>
          <w:rFonts w:eastAsiaTheme="minorHAnsi"/>
          <w:i/>
          <w:color w:val="auto"/>
          <w:szCs w:val="20"/>
          <w:u w:val="single"/>
          <w:lang w:eastAsia="en-US"/>
        </w:rPr>
      </w:pPr>
    </w:p>
    <w:p w:rsidR="00D13BD9" w:rsidRPr="008A3901" w:rsidRDefault="00D13BD9" w:rsidP="00D13BD9">
      <w:pPr>
        <w:spacing w:line="360" w:lineRule="auto"/>
        <w:jc w:val="both"/>
        <w:rPr>
          <w:b/>
          <w:szCs w:val="20"/>
        </w:rPr>
      </w:pPr>
      <w:r w:rsidRPr="00086445">
        <w:rPr>
          <w:szCs w:val="20"/>
        </w:rPr>
        <w:t>Na potrzeby postępowania o udziel</w:t>
      </w:r>
      <w:r>
        <w:rPr>
          <w:szCs w:val="20"/>
        </w:rPr>
        <w:t>enie zamówienia publicznego pn.</w:t>
      </w:r>
      <w:r w:rsidRPr="004B561E">
        <w:rPr>
          <w:b/>
        </w:rPr>
        <w:t xml:space="preserve"> </w:t>
      </w:r>
      <w:r>
        <w:rPr>
          <w:b/>
        </w:rPr>
        <w:t xml:space="preserve">wykonywanie usług w zakresie stałego utrzymywania czystości nieruchomości zarządzanych przez Zarząd Budynków Mieszkaniowych – Towarzystwo Budownictwa Społecznego Spółka z o. o. (zasób </w:t>
      </w:r>
      <w:r w:rsidR="000E7D54">
        <w:rPr>
          <w:b/>
        </w:rPr>
        <w:t xml:space="preserve">060, </w:t>
      </w:r>
      <w:r>
        <w:rPr>
          <w:b/>
        </w:rPr>
        <w:t>061) oraz nieruchomości będącyc</w:t>
      </w:r>
      <w:r w:rsidR="000E7D54">
        <w:rPr>
          <w:b/>
        </w:rPr>
        <w:t>h własnością Spółki (zasób 062,</w:t>
      </w:r>
      <w:r>
        <w:rPr>
          <w:b/>
        </w:rPr>
        <w:t xml:space="preserve"> 063)</w:t>
      </w:r>
      <w:r>
        <w:rPr>
          <w:rFonts w:eastAsia="Calibri"/>
          <w:b/>
          <w:szCs w:val="20"/>
        </w:rPr>
        <w:t>,</w:t>
      </w:r>
      <w:r w:rsidRPr="00C3590A">
        <w:rPr>
          <w:rFonts w:eastAsiaTheme="minorHAnsi"/>
          <w:bCs/>
          <w:iCs/>
          <w:sz w:val="18"/>
          <w:szCs w:val="18"/>
          <w:lang w:eastAsia="en-US"/>
        </w:rPr>
        <w:t xml:space="preserve"> </w:t>
      </w:r>
      <w:r w:rsidRPr="00086445">
        <w:rPr>
          <w:szCs w:val="20"/>
        </w:rPr>
        <w:t>prowadzonego prz</w:t>
      </w:r>
      <w:r>
        <w:rPr>
          <w:szCs w:val="20"/>
        </w:rPr>
        <w:t>ez ZBM-TBS Sp. z o.o. w Zabrzu,</w:t>
      </w:r>
      <w:r>
        <w:rPr>
          <w:color w:val="auto"/>
          <w:szCs w:val="20"/>
        </w:rPr>
        <w:t xml:space="preserve"> świadomy(a) odpowiedzialności karnej przewidzianej w art. 233 Ustawy z dnia 6 czerwca 1997 r. Kodeks Karny </w:t>
      </w:r>
      <w:r w:rsidRPr="008A3901">
        <w:rPr>
          <w:szCs w:val="20"/>
        </w:rPr>
        <w:t>oświadczam, że:</w:t>
      </w:r>
    </w:p>
    <w:p w:rsidR="00D13BD9" w:rsidRDefault="00D13BD9" w:rsidP="00D13BD9">
      <w:pPr>
        <w:pStyle w:val="Akapitzlist"/>
        <w:numPr>
          <w:ilvl w:val="0"/>
          <w:numId w:val="7"/>
        </w:numPr>
        <w:suppressAutoHyphens w:val="0"/>
        <w:spacing w:after="150" w:line="360" w:lineRule="auto"/>
        <w:jc w:val="both"/>
        <w:rPr>
          <w:color w:val="auto"/>
          <w:szCs w:val="20"/>
        </w:rPr>
      </w:pPr>
      <w:r>
        <w:rPr>
          <w:b/>
          <w:color w:val="auto"/>
          <w:szCs w:val="20"/>
        </w:rPr>
        <w:t xml:space="preserve">Zalegam / nie </w:t>
      </w:r>
      <w:r w:rsidRPr="00594497">
        <w:rPr>
          <w:b/>
          <w:color w:val="auto"/>
          <w:szCs w:val="20"/>
        </w:rPr>
        <w:t>zalegam</w:t>
      </w:r>
      <w:r w:rsidRPr="00594497">
        <w:rPr>
          <w:color w:val="auto"/>
          <w:szCs w:val="20"/>
        </w:rPr>
        <w:t>* z opłacaniem</w:t>
      </w:r>
      <w:r>
        <w:rPr>
          <w:color w:val="auto"/>
          <w:szCs w:val="20"/>
        </w:rPr>
        <w:t xml:space="preserve"> składek na ubezpieczenie zdrowotne i społeczne wobec Zakładu Ubezpieczeń Społecznych / </w:t>
      </w:r>
      <w:r w:rsidRPr="009F7F72">
        <w:rPr>
          <w:szCs w:val="20"/>
        </w:rPr>
        <w:t>Kasy Rolniczego Ubezpieczenia Społecznego</w:t>
      </w:r>
      <w:r>
        <w:rPr>
          <w:szCs w:val="20"/>
        </w:rPr>
        <w:t>*.</w:t>
      </w:r>
    </w:p>
    <w:p w:rsidR="00D13BD9" w:rsidRDefault="00D13BD9" w:rsidP="00D13BD9">
      <w:pPr>
        <w:pStyle w:val="Akapitzlist"/>
        <w:numPr>
          <w:ilvl w:val="0"/>
          <w:numId w:val="7"/>
        </w:numPr>
        <w:suppressAutoHyphens w:val="0"/>
        <w:spacing w:after="150" w:line="360" w:lineRule="auto"/>
        <w:jc w:val="both"/>
        <w:rPr>
          <w:color w:val="auto"/>
          <w:szCs w:val="20"/>
        </w:rPr>
      </w:pPr>
      <w:r>
        <w:rPr>
          <w:b/>
          <w:color w:val="auto"/>
          <w:szCs w:val="20"/>
        </w:rPr>
        <w:t xml:space="preserve">Zalegam / nie </w:t>
      </w:r>
      <w:r w:rsidRPr="008A3901">
        <w:rPr>
          <w:b/>
          <w:color w:val="auto"/>
          <w:szCs w:val="20"/>
        </w:rPr>
        <w:t>zalegam</w:t>
      </w:r>
      <w:r w:rsidRPr="008A3901">
        <w:rPr>
          <w:color w:val="auto"/>
          <w:szCs w:val="20"/>
        </w:rPr>
        <w:t>* z opłacaniem podatków i opłat do Urz</w:t>
      </w:r>
      <w:r>
        <w:rPr>
          <w:color w:val="auto"/>
          <w:szCs w:val="20"/>
        </w:rPr>
        <w:t>ędu Skarbowego</w:t>
      </w:r>
      <w:r w:rsidRPr="008A3901">
        <w:rPr>
          <w:color w:val="auto"/>
          <w:szCs w:val="20"/>
        </w:rPr>
        <w:t>.</w:t>
      </w:r>
    </w:p>
    <w:p w:rsidR="00D13BD9" w:rsidRPr="005B444E" w:rsidRDefault="00D13BD9" w:rsidP="00D13BD9">
      <w:pPr>
        <w:pStyle w:val="Akapitzlist"/>
        <w:numPr>
          <w:ilvl w:val="0"/>
          <w:numId w:val="7"/>
        </w:numPr>
        <w:suppressAutoHyphens w:val="0"/>
        <w:spacing w:after="150" w:line="360" w:lineRule="auto"/>
        <w:jc w:val="both"/>
        <w:rPr>
          <w:bCs/>
          <w:color w:val="auto"/>
          <w:szCs w:val="20"/>
        </w:rPr>
      </w:pPr>
      <w:r>
        <w:rPr>
          <w:b/>
          <w:color w:val="auto"/>
          <w:szCs w:val="20"/>
        </w:rPr>
        <w:t xml:space="preserve">Zalegam / nie </w:t>
      </w:r>
      <w:r w:rsidRPr="005B444E">
        <w:rPr>
          <w:b/>
          <w:color w:val="auto"/>
          <w:szCs w:val="20"/>
        </w:rPr>
        <w:t>zalegam</w:t>
      </w:r>
      <w:r>
        <w:rPr>
          <w:color w:val="auto"/>
          <w:szCs w:val="20"/>
        </w:rPr>
        <w:t xml:space="preserve">* z opłacaniem podatków </w:t>
      </w:r>
      <w:r w:rsidRPr="005B444E">
        <w:rPr>
          <w:color w:val="auto"/>
          <w:szCs w:val="20"/>
        </w:rPr>
        <w:t xml:space="preserve">i opłat lokalnych, o których mowa w </w:t>
      </w:r>
      <w:hyperlink r:id="rId9" w:anchor="/dokument/16793992" w:history="1">
        <w:r w:rsidRPr="005B444E">
          <w:rPr>
            <w:rStyle w:val="Hipercze"/>
            <w:color w:val="auto"/>
            <w:szCs w:val="20"/>
            <w:u w:val="none"/>
          </w:rPr>
          <w:t>ustawie</w:t>
        </w:r>
      </w:hyperlink>
      <w:r w:rsidRPr="005B444E">
        <w:rPr>
          <w:color w:val="auto"/>
          <w:szCs w:val="20"/>
        </w:rPr>
        <w:t xml:space="preserve"> z dnia 12 stycznia 1991 r. o podatkach i o</w:t>
      </w:r>
      <w:r w:rsidR="00516964">
        <w:rPr>
          <w:color w:val="auto"/>
          <w:szCs w:val="20"/>
        </w:rPr>
        <w:t>płatach lokalnych.</w:t>
      </w:r>
      <w:bookmarkStart w:id="1" w:name="_GoBack"/>
      <w:bookmarkEnd w:id="1"/>
    </w:p>
    <w:p w:rsidR="00D13BD9" w:rsidRPr="005B444E" w:rsidRDefault="00D13BD9" w:rsidP="00D13BD9">
      <w:pPr>
        <w:pStyle w:val="Akapitzlist"/>
        <w:suppressAutoHyphens w:val="0"/>
        <w:spacing w:after="150" w:line="360" w:lineRule="auto"/>
        <w:ind w:left="927"/>
        <w:jc w:val="both"/>
        <w:rPr>
          <w:color w:val="auto"/>
          <w:szCs w:val="20"/>
        </w:rPr>
      </w:pPr>
    </w:p>
    <w:p w:rsidR="00D13BD9" w:rsidRPr="003E188B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Pr="003E188B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Pr="003E188B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3210CC" w:rsidRDefault="003210CC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3210CC" w:rsidRDefault="003210CC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3210CC" w:rsidRDefault="003210CC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3210CC" w:rsidRDefault="003210CC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C3074A" w:rsidRDefault="00C3074A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C3074A" w:rsidRDefault="00C3074A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0072B" w:rsidRDefault="00D0072B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Pr="003E188B" w:rsidRDefault="00D13BD9" w:rsidP="00D13BD9">
      <w:pPr>
        <w:suppressAutoHyphens w:val="0"/>
        <w:spacing w:before="120" w:after="120" w:line="276" w:lineRule="auto"/>
        <w:jc w:val="both"/>
        <w:rPr>
          <w:rFonts w:eastAsiaTheme="minorHAnsi"/>
          <w:color w:val="auto"/>
          <w:szCs w:val="20"/>
          <w:lang w:eastAsia="en-US"/>
        </w:rPr>
      </w:pPr>
    </w:p>
    <w:p w:rsidR="00D13BD9" w:rsidRDefault="00D13BD9" w:rsidP="00D13BD9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*) niepotrzebne skreślić </w:t>
      </w:r>
      <w:r>
        <w:rPr>
          <w:sz w:val="24"/>
          <w:szCs w:val="24"/>
        </w:rPr>
        <w:t xml:space="preserve"> </w:t>
      </w:r>
      <w:r w:rsidRPr="0053520F">
        <w:rPr>
          <w:sz w:val="18"/>
          <w:szCs w:val="18"/>
        </w:rPr>
        <w:tab/>
      </w:r>
      <w:r w:rsidRPr="0053520F">
        <w:rPr>
          <w:sz w:val="18"/>
          <w:szCs w:val="18"/>
        </w:rPr>
        <w:tab/>
      </w:r>
    </w:p>
    <w:sectPr w:rsidR="00D13BD9" w:rsidSect="00EF5869">
      <w:pgSz w:w="11906" w:h="16838"/>
      <w:pgMar w:top="709" w:right="1021" w:bottom="568" w:left="113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B65" w:rsidRDefault="00D87B65" w:rsidP="004E5A2D">
      <w:r>
        <w:separator/>
      </w:r>
    </w:p>
  </w:endnote>
  <w:endnote w:type="continuationSeparator" w:id="0">
    <w:p w:rsidR="00D87B65" w:rsidRDefault="00D87B65" w:rsidP="004E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B65" w:rsidRDefault="00D87B65" w:rsidP="004E5A2D">
      <w:r>
        <w:separator/>
      </w:r>
    </w:p>
  </w:footnote>
  <w:footnote w:type="continuationSeparator" w:id="0">
    <w:p w:rsidR="00D87B65" w:rsidRDefault="00D87B65" w:rsidP="004E5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EB4E3E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4"/>
      <w:numFmt w:val="upperRoman"/>
      <w:pStyle w:val="Nagwek6"/>
      <w:lvlText w:val="%6."/>
      <w:lvlJc w:val="left"/>
      <w:pPr>
        <w:tabs>
          <w:tab w:val="num" w:pos="1080"/>
        </w:tabs>
        <w:ind w:left="108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2"/>
    <w:multiLevelType w:val="singleLevel"/>
    <w:tmpl w:val="2B723D8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0"/>
        <w:szCs w:val="20"/>
      </w:rPr>
    </w:lvl>
  </w:abstractNum>
  <w:abstractNum w:abstractNumId="3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Open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4"/>
    <w:multiLevelType w:val="multilevel"/>
    <w:tmpl w:val="F704046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4">
      <w:start w:val="15"/>
      <w:numFmt w:val="upperRoman"/>
      <w:lvlText w:val="%5."/>
      <w:lvlJc w:val="right"/>
      <w:pPr>
        <w:tabs>
          <w:tab w:val="num" w:pos="567"/>
        </w:tabs>
        <w:ind w:left="624" w:hanging="57"/>
      </w:pPr>
      <w:rPr>
        <w:b/>
        <w:i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84" w:hanging="284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-720" w:hanging="360"/>
      </w:pPr>
    </w:lvl>
  </w:abstractNum>
  <w:abstractNum w:abstractNumId="6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883" w:hanging="283"/>
      </w:pPr>
      <w:rPr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</w:abstractNum>
  <w:abstractNum w:abstractNumId="10" w15:restartNumberingAfterBreak="0">
    <w:nsid w:val="0000000C"/>
    <w:multiLevelType w:val="multilevel"/>
    <w:tmpl w:val="0000000C"/>
    <w:name w:val="WW8Num19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2"/>
      <w:numFmt w:val="none"/>
      <w:suff w:val="nothing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 w:val="0"/>
        <w:i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4014A496"/>
    <w:name w:val="WW8Num23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b w:val="0"/>
        <w:i w:val="0"/>
        <w:sz w:val="20"/>
        <w:szCs w:val="20"/>
      </w:rPr>
    </w:lvl>
  </w:abstractNum>
  <w:abstractNum w:abstractNumId="12" w15:restartNumberingAfterBreak="0">
    <w:nsid w:val="0000000F"/>
    <w:multiLevelType w:val="multilevel"/>
    <w:tmpl w:val="0000000F"/>
    <w:name w:val="WW8Num26"/>
    <w:lvl w:ilvl="0">
      <w:start w:val="1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4" w15:restartNumberingAfterBreak="0">
    <w:nsid w:val="00000014"/>
    <w:multiLevelType w:val="multilevel"/>
    <w:tmpl w:val="E828C43C"/>
    <w:name w:val="WW8Num31"/>
    <w:lvl w:ilvl="0">
      <w:start w:val="1"/>
      <w:numFmt w:val="lowerLetter"/>
      <w:lvlText w:val="%1)"/>
      <w:lvlJc w:val="left"/>
      <w:pPr>
        <w:tabs>
          <w:tab w:val="num" w:pos="1267"/>
        </w:tabs>
        <w:ind w:left="1267" w:hanging="340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2"/>
      <w:numFmt w:val="decimal"/>
      <w:lvlText w:val="%3."/>
      <w:lvlJc w:val="left"/>
      <w:pPr>
        <w:tabs>
          <w:tab w:val="num" w:pos="2907"/>
        </w:tabs>
        <w:ind w:left="2907" w:hanging="36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00000016"/>
    <w:multiLevelType w:val="singleLevel"/>
    <w:tmpl w:val="34B8D2F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00000017"/>
    <w:multiLevelType w:val="singleLevel"/>
    <w:tmpl w:val="00000017"/>
    <w:name w:val="WW8Num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17" w15:restartNumberingAfterBreak="0">
    <w:nsid w:val="00000018"/>
    <w:multiLevelType w:val="multilevel"/>
    <w:tmpl w:val="311A05A0"/>
    <w:name w:val="WW8Num3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B"/>
    <w:multiLevelType w:val="singleLevel"/>
    <w:tmpl w:val="0000001B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color w:val="000000"/>
        <w:sz w:val="22"/>
        <w:szCs w:val="22"/>
      </w:rPr>
    </w:lvl>
  </w:abstractNum>
  <w:abstractNum w:abstractNumId="19" w15:restartNumberingAfterBreak="0">
    <w:nsid w:val="383A4FA8"/>
    <w:multiLevelType w:val="hybridMultilevel"/>
    <w:tmpl w:val="8E864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5409F"/>
    <w:multiLevelType w:val="hybridMultilevel"/>
    <w:tmpl w:val="9ED02500"/>
    <w:name w:val="WW8Num362"/>
    <w:lvl w:ilvl="0" w:tplc="C0FAB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C7598"/>
    <w:multiLevelType w:val="hybridMultilevel"/>
    <w:tmpl w:val="8C10DFA4"/>
    <w:lvl w:ilvl="0" w:tplc="51BACBEE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0"/>
  </w:num>
  <w:num w:numId="5">
    <w:abstractNumId w:val="1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F65"/>
    <w:rsid w:val="00017076"/>
    <w:rsid w:val="0006098F"/>
    <w:rsid w:val="00061963"/>
    <w:rsid w:val="00086445"/>
    <w:rsid w:val="000B7E19"/>
    <w:rsid w:val="000C4241"/>
    <w:rsid w:val="000C74B5"/>
    <w:rsid w:val="000D4BC8"/>
    <w:rsid w:val="000E7D54"/>
    <w:rsid w:val="000F64A1"/>
    <w:rsid w:val="00107A51"/>
    <w:rsid w:val="001B1E87"/>
    <w:rsid w:val="001B7375"/>
    <w:rsid w:val="001C0537"/>
    <w:rsid w:val="001C2381"/>
    <w:rsid w:val="001F0B31"/>
    <w:rsid w:val="001F2A74"/>
    <w:rsid w:val="002050F3"/>
    <w:rsid w:val="0022793A"/>
    <w:rsid w:val="002E3E4C"/>
    <w:rsid w:val="002F7D2C"/>
    <w:rsid w:val="00301857"/>
    <w:rsid w:val="003210CC"/>
    <w:rsid w:val="00323526"/>
    <w:rsid w:val="00372BF5"/>
    <w:rsid w:val="003772F3"/>
    <w:rsid w:val="003A13E7"/>
    <w:rsid w:val="003A5558"/>
    <w:rsid w:val="003B7AFC"/>
    <w:rsid w:val="003D229B"/>
    <w:rsid w:val="003E7CE9"/>
    <w:rsid w:val="003F335C"/>
    <w:rsid w:val="003F6DDC"/>
    <w:rsid w:val="004032A7"/>
    <w:rsid w:val="00420FC8"/>
    <w:rsid w:val="00435F65"/>
    <w:rsid w:val="00464DC8"/>
    <w:rsid w:val="004A4CF5"/>
    <w:rsid w:val="004B280E"/>
    <w:rsid w:val="004B570D"/>
    <w:rsid w:val="004C2DA9"/>
    <w:rsid w:val="004E41AF"/>
    <w:rsid w:val="004E5A2D"/>
    <w:rsid w:val="00510690"/>
    <w:rsid w:val="00516964"/>
    <w:rsid w:val="00527BA5"/>
    <w:rsid w:val="00592A0D"/>
    <w:rsid w:val="00594D09"/>
    <w:rsid w:val="005F4996"/>
    <w:rsid w:val="005F5E17"/>
    <w:rsid w:val="0061535D"/>
    <w:rsid w:val="006337F4"/>
    <w:rsid w:val="00657EFE"/>
    <w:rsid w:val="00670616"/>
    <w:rsid w:val="006B3652"/>
    <w:rsid w:val="007746BC"/>
    <w:rsid w:val="007848C7"/>
    <w:rsid w:val="007963E4"/>
    <w:rsid w:val="008217B1"/>
    <w:rsid w:val="00875B87"/>
    <w:rsid w:val="00896152"/>
    <w:rsid w:val="008A017A"/>
    <w:rsid w:val="008F4169"/>
    <w:rsid w:val="00906892"/>
    <w:rsid w:val="00942BA3"/>
    <w:rsid w:val="009435E0"/>
    <w:rsid w:val="009621F8"/>
    <w:rsid w:val="009D259B"/>
    <w:rsid w:val="009F3F44"/>
    <w:rsid w:val="00A11ED5"/>
    <w:rsid w:val="00A53446"/>
    <w:rsid w:val="00A66F8E"/>
    <w:rsid w:val="00AA1CC1"/>
    <w:rsid w:val="00AB7A41"/>
    <w:rsid w:val="00AD6B96"/>
    <w:rsid w:val="00B04981"/>
    <w:rsid w:val="00B5677A"/>
    <w:rsid w:val="00B704FF"/>
    <w:rsid w:val="00B74C72"/>
    <w:rsid w:val="00BA3ACD"/>
    <w:rsid w:val="00BA55D0"/>
    <w:rsid w:val="00BB131A"/>
    <w:rsid w:val="00BD4CD8"/>
    <w:rsid w:val="00C165AF"/>
    <w:rsid w:val="00C3074A"/>
    <w:rsid w:val="00C57BD6"/>
    <w:rsid w:val="00C76117"/>
    <w:rsid w:val="00C77F98"/>
    <w:rsid w:val="00C832A5"/>
    <w:rsid w:val="00CE273F"/>
    <w:rsid w:val="00CE2B1F"/>
    <w:rsid w:val="00D0072B"/>
    <w:rsid w:val="00D13BD9"/>
    <w:rsid w:val="00D22E3B"/>
    <w:rsid w:val="00D709D8"/>
    <w:rsid w:val="00D87B65"/>
    <w:rsid w:val="00DE46FA"/>
    <w:rsid w:val="00E02548"/>
    <w:rsid w:val="00E31DD0"/>
    <w:rsid w:val="00E73CFE"/>
    <w:rsid w:val="00E75FF0"/>
    <w:rsid w:val="00E8045C"/>
    <w:rsid w:val="00EA43FD"/>
    <w:rsid w:val="00EC0934"/>
    <w:rsid w:val="00EC7D24"/>
    <w:rsid w:val="00EE4FEF"/>
    <w:rsid w:val="00EF5869"/>
    <w:rsid w:val="00F0337D"/>
    <w:rsid w:val="00F132E0"/>
    <w:rsid w:val="00F51DC3"/>
    <w:rsid w:val="00F948D0"/>
    <w:rsid w:val="00F97D7A"/>
    <w:rsid w:val="00FA1D11"/>
    <w:rsid w:val="00FB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D9AD0-3BBE-41E0-BFFB-77153092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445"/>
    <w:pPr>
      <w:suppressAutoHyphens/>
      <w:spacing w:after="0" w:line="240" w:lineRule="auto"/>
    </w:pPr>
    <w:rPr>
      <w:rFonts w:ascii="Arial" w:eastAsia="Times New Roman" w:hAnsi="Arial" w:cs="Arial"/>
      <w:color w:val="000000"/>
      <w:sz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35F65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435F65"/>
    <w:pPr>
      <w:keepNext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435F6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435F65"/>
    <w:pPr>
      <w:keepNext/>
      <w:jc w:val="center"/>
      <w:outlineLvl w:val="3"/>
    </w:pPr>
    <w:rPr>
      <w:b/>
      <w:sz w:val="30"/>
    </w:rPr>
  </w:style>
  <w:style w:type="paragraph" w:styleId="Nagwek5">
    <w:name w:val="heading 5"/>
    <w:basedOn w:val="Normalny"/>
    <w:next w:val="Normalny"/>
    <w:link w:val="Nagwek5Znak"/>
    <w:qFormat/>
    <w:rsid w:val="00435F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35F65"/>
    <w:pPr>
      <w:keepNext/>
      <w:numPr>
        <w:ilvl w:val="5"/>
        <w:numId w:val="1"/>
      </w:numPr>
      <w:tabs>
        <w:tab w:val="left" w:pos="426"/>
      </w:tabs>
      <w:overflowPunct w:val="0"/>
      <w:autoSpaceDE w:val="0"/>
      <w:ind w:left="0" w:hanging="1080"/>
      <w:textAlignment w:val="baseline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435F6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35F65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35F65"/>
    <w:pPr>
      <w:spacing w:before="240" w:after="60"/>
      <w:outlineLvl w:val="8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5F65"/>
    <w:rPr>
      <w:rFonts w:ascii="Arial" w:eastAsia="Times New Roman" w:hAnsi="Arial" w:cs="Arial"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435F65"/>
    <w:rPr>
      <w:rFonts w:ascii="Arial" w:eastAsia="Times New Roman" w:hAnsi="Arial" w:cs="Arial"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435F65"/>
    <w:rPr>
      <w:rFonts w:ascii="Arial" w:eastAsia="Times New Roman" w:hAnsi="Arial" w:cs="Arial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435F65"/>
    <w:rPr>
      <w:rFonts w:ascii="Arial" w:eastAsia="Times New Roman" w:hAnsi="Arial" w:cs="Arial"/>
      <w:b/>
      <w:color w:val="000000"/>
      <w:sz w:val="30"/>
      <w:lang w:eastAsia="pl-PL"/>
    </w:rPr>
  </w:style>
  <w:style w:type="character" w:customStyle="1" w:styleId="Nagwek5Znak">
    <w:name w:val="Nagłówek 5 Znak"/>
    <w:basedOn w:val="Domylnaczcionkaakapitu"/>
    <w:link w:val="Nagwek5"/>
    <w:rsid w:val="00435F65"/>
    <w:rPr>
      <w:rFonts w:ascii="Arial" w:eastAsia="Times New Roman" w:hAnsi="Arial" w:cs="Arial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435F65"/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435F65"/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435F65"/>
    <w:rPr>
      <w:rFonts w:ascii="Arial" w:eastAsia="Times New Roman" w:hAnsi="Arial" w:cs="Arial"/>
      <w:i/>
      <w:iCs/>
      <w:color w:val="000000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435F65"/>
    <w:rPr>
      <w:rFonts w:ascii="Arial" w:eastAsia="Times New Roman" w:hAnsi="Arial" w:cs="Arial"/>
      <w:color w:val="000000"/>
      <w:lang w:eastAsia="pl-PL"/>
    </w:rPr>
  </w:style>
  <w:style w:type="character" w:customStyle="1" w:styleId="WW8Num1z0">
    <w:name w:val="WW8Num1z0"/>
    <w:rsid w:val="00435F65"/>
    <w:rPr>
      <w:b w:val="0"/>
      <w:i w:val="0"/>
      <w:sz w:val="22"/>
      <w:szCs w:val="22"/>
    </w:rPr>
  </w:style>
  <w:style w:type="character" w:customStyle="1" w:styleId="WW8Num2z1">
    <w:name w:val="WW8Num2z1"/>
    <w:rsid w:val="00435F65"/>
    <w:rPr>
      <w:b w:val="0"/>
      <w:i w:val="0"/>
      <w:sz w:val="22"/>
      <w:szCs w:val="22"/>
    </w:rPr>
  </w:style>
  <w:style w:type="character" w:customStyle="1" w:styleId="WW8Num3z0">
    <w:name w:val="WW8Num3z0"/>
    <w:rsid w:val="00435F65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z0">
    <w:name w:val="WW8Num4z0"/>
    <w:rsid w:val="00435F65"/>
    <w:rPr>
      <w:sz w:val="20"/>
      <w:szCs w:val="20"/>
    </w:rPr>
  </w:style>
  <w:style w:type="character" w:customStyle="1" w:styleId="WW8Num5z1">
    <w:name w:val="WW8Num5z1"/>
    <w:rsid w:val="00435F65"/>
    <w:rPr>
      <w:rFonts w:ascii="Symbol" w:eastAsia="Times New Roman" w:hAnsi="Symbol" w:cs="Times New Roman"/>
      <w:b w:val="0"/>
    </w:rPr>
  </w:style>
  <w:style w:type="character" w:customStyle="1" w:styleId="WW8Num5z3">
    <w:name w:val="WW8Num5z3"/>
    <w:rsid w:val="00435F65"/>
    <w:rPr>
      <w:b w:val="0"/>
      <w:color w:val="000000"/>
    </w:rPr>
  </w:style>
  <w:style w:type="character" w:customStyle="1" w:styleId="WW8Num5z4">
    <w:name w:val="WW8Num5z4"/>
    <w:rsid w:val="00435F65"/>
    <w:rPr>
      <w:b/>
      <w:i w:val="0"/>
      <w:sz w:val="24"/>
      <w:szCs w:val="24"/>
    </w:rPr>
  </w:style>
  <w:style w:type="character" w:customStyle="1" w:styleId="WW8Num5z5">
    <w:name w:val="WW8Num5z5"/>
    <w:rsid w:val="00435F65"/>
    <w:rPr>
      <w:b w:val="0"/>
      <w:i w:val="0"/>
    </w:rPr>
  </w:style>
  <w:style w:type="character" w:customStyle="1" w:styleId="WW8Num6z1">
    <w:name w:val="WW8Num6z1"/>
    <w:rsid w:val="00435F65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z0">
    <w:name w:val="WW8Num7z0"/>
    <w:rsid w:val="00435F65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9z0">
    <w:name w:val="WW8Num9z0"/>
    <w:rsid w:val="00435F65"/>
    <w:rPr>
      <w:b w:val="0"/>
      <w:i w:val="0"/>
    </w:rPr>
  </w:style>
  <w:style w:type="character" w:customStyle="1" w:styleId="WW8Num10z1">
    <w:name w:val="WW8Num10z1"/>
    <w:rsid w:val="00435F65"/>
    <w:rPr>
      <w:b w:val="0"/>
      <w:i w:val="0"/>
    </w:rPr>
  </w:style>
  <w:style w:type="character" w:customStyle="1" w:styleId="WW8Num11z0">
    <w:name w:val="WW8Num11z0"/>
    <w:rsid w:val="00435F65"/>
    <w:rPr>
      <w:rFonts w:ascii="Courier New" w:hAnsi="Courier New" w:cs="Courier New"/>
    </w:rPr>
  </w:style>
  <w:style w:type="character" w:customStyle="1" w:styleId="WW8Num11z2">
    <w:name w:val="WW8Num11z2"/>
    <w:rsid w:val="00435F65"/>
    <w:rPr>
      <w:rFonts w:ascii="Wingdings" w:hAnsi="Wingdings" w:cs="Wingdings"/>
    </w:rPr>
  </w:style>
  <w:style w:type="character" w:customStyle="1" w:styleId="WW8Num11z3">
    <w:name w:val="WW8Num11z3"/>
    <w:rsid w:val="00435F65"/>
    <w:rPr>
      <w:rFonts w:ascii="Symbol" w:hAnsi="Symbol" w:cs="Symbol"/>
    </w:rPr>
  </w:style>
  <w:style w:type="character" w:customStyle="1" w:styleId="WW8Num12z0">
    <w:name w:val="WW8Num12z0"/>
    <w:rsid w:val="00435F65"/>
    <w:rPr>
      <w:b w:val="0"/>
      <w:i w:val="0"/>
    </w:rPr>
  </w:style>
  <w:style w:type="character" w:customStyle="1" w:styleId="WW8Num13z0">
    <w:name w:val="WW8Num13z0"/>
    <w:rsid w:val="00435F65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0">
    <w:name w:val="WW8Num14z0"/>
    <w:rsid w:val="00435F65"/>
    <w:rPr>
      <w:b w:val="0"/>
      <w:i w:val="0"/>
      <w:sz w:val="24"/>
      <w:szCs w:val="24"/>
    </w:rPr>
  </w:style>
  <w:style w:type="character" w:customStyle="1" w:styleId="WW8Num15z0">
    <w:name w:val="WW8Num15z0"/>
    <w:rsid w:val="00435F65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6z0">
    <w:name w:val="WW8Num16z0"/>
    <w:rsid w:val="00435F65"/>
    <w:rPr>
      <w:b w:val="0"/>
      <w:i w:val="0"/>
      <w:color w:val="000000"/>
      <w:sz w:val="22"/>
      <w:szCs w:val="22"/>
    </w:rPr>
  </w:style>
  <w:style w:type="character" w:customStyle="1" w:styleId="WW8Num17z0">
    <w:name w:val="WW8Num17z0"/>
    <w:rsid w:val="00435F65"/>
    <w:rPr>
      <w:b w:val="0"/>
      <w:i w:val="0"/>
    </w:rPr>
  </w:style>
  <w:style w:type="character" w:customStyle="1" w:styleId="WW8Num17z2">
    <w:name w:val="WW8Num17z2"/>
    <w:rsid w:val="00435F65"/>
    <w:rPr>
      <w:b/>
    </w:rPr>
  </w:style>
  <w:style w:type="character" w:customStyle="1" w:styleId="WW8Num18z0">
    <w:name w:val="WW8Num18z0"/>
    <w:rsid w:val="00435F65"/>
    <w:rPr>
      <w:rFonts w:ascii="Times New Roman" w:hAnsi="Times New Roman" w:cs="Times New Roman"/>
      <w:b w:val="0"/>
      <w:bCs w:val="0"/>
      <w:i w:val="0"/>
      <w:iCs w:val="0"/>
      <w:position w:val="0"/>
      <w:sz w:val="22"/>
      <w:szCs w:val="22"/>
      <w:vertAlign w:val="baseline"/>
    </w:rPr>
  </w:style>
  <w:style w:type="character" w:customStyle="1" w:styleId="WW8Num19z0">
    <w:name w:val="WW8Num19z0"/>
    <w:rsid w:val="00435F65"/>
    <w:rPr>
      <w:b/>
      <w:sz w:val="22"/>
      <w:szCs w:val="22"/>
    </w:rPr>
  </w:style>
  <w:style w:type="character" w:customStyle="1" w:styleId="WW8Num19z1">
    <w:name w:val="WW8Num19z1"/>
    <w:rsid w:val="00435F65"/>
    <w:rPr>
      <w:rFonts w:ascii="Symbol" w:hAnsi="Symbol" w:cs="Symbol"/>
      <w:b w:val="0"/>
      <w:i w:val="0"/>
      <w:color w:val="000000"/>
      <w:sz w:val="22"/>
      <w:szCs w:val="22"/>
    </w:rPr>
  </w:style>
  <w:style w:type="character" w:customStyle="1" w:styleId="WW8Num20z0">
    <w:name w:val="WW8Num20z0"/>
    <w:rsid w:val="00435F65"/>
    <w:rPr>
      <w:rFonts w:ascii="Wingdings" w:hAnsi="Wingdings" w:cs="Wingdings"/>
      <w:sz w:val="16"/>
    </w:rPr>
  </w:style>
  <w:style w:type="character" w:customStyle="1" w:styleId="WW8Num20z1">
    <w:name w:val="WW8Num20z1"/>
    <w:rsid w:val="00435F65"/>
    <w:rPr>
      <w:rFonts w:ascii="Courier New" w:hAnsi="Courier New" w:cs="Courier New"/>
    </w:rPr>
  </w:style>
  <w:style w:type="character" w:customStyle="1" w:styleId="WW8Num20z2">
    <w:name w:val="WW8Num20z2"/>
    <w:rsid w:val="00435F65"/>
    <w:rPr>
      <w:rFonts w:ascii="Wingdings" w:hAnsi="Wingdings" w:cs="Wingdings"/>
    </w:rPr>
  </w:style>
  <w:style w:type="character" w:customStyle="1" w:styleId="WW8Num20z3">
    <w:name w:val="WW8Num20z3"/>
    <w:rsid w:val="00435F65"/>
    <w:rPr>
      <w:rFonts w:ascii="Symbol" w:hAnsi="Symbol" w:cs="Symbol"/>
    </w:rPr>
  </w:style>
  <w:style w:type="character" w:customStyle="1" w:styleId="WW8Num21z0">
    <w:name w:val="WW8Num21z0"/>
    <w:rsid w:val="00435F65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1z1">
    <w:name w:val="WW8Num21z1"/>
    <w:rsid w:val="00435F65"/>
    <w:rPr>
      <w:b w:val="0"/>
      <w:i w:val="0"/>
      <w:color w:val="000000"/>
      <w:sz w:val="24"/>
      <w:szCs w:val="24"/>
    </w:rPr>
  </w:style>
  <w:style w:type="character" w:customStyle="1" w:styleId="WW8Num22z0">
    <w:name w:val="WW8Num22z0"/>
    <w:rsid w:val="00435F65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2z1">
    <w:name w:val="WW8Num22z1"/>
    <w:rsid w:val="00435F65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23z0">
    <w:name w:val="WW8Num23z0"/>
    <w:rsid w:val="00435F65"/>
    <w:rPr>
      <w:b w:val="0"/>
      <w:i w:val="0"/>
      <w:sz w:val="22"/>
      <w:szCs w:val="22"/>
    </w:rPr>
  </w:style>
  <w:style w:type="character" w:customStyle="1" w:styleId="WW8Num24z0">
    <w:name w:val="WW8Num24z0"/>
    <w:rsid w:val="00435F65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24z1">
    <w:name w:val="WW8Num24z1"/>
    <w:rsid w:val="00435F65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435F65"/>
    <w:rPr>
      <w:b/>
      <w:i w:val="0"/>
      <w:sz w:val="24"/>
      <w:szCs w:val="24"/>
    </w:rPr>
  </w:style>
  <w:style w:type="character" w:customStyle="1" w:styleId="WW8Num26z1">
    <w:name w:val="WW8Num26z1"/>
    <w:rsid w:val="00435F65"/>
    <w:rPr>
      <w:b w:val="0"/>
    </w:rPr>
  </w:style>
  <w:style w:type="character" w:customStyle="1" w:styleId="WW8Num27z0">
    <w:name w:val="WW8Num27z0"/>
    <w:rsid w:val="00435F65"/>
    <w:rPr>
      <w:b/>
    </w:rPr>
  </w:style>
  <w:style w:type="character" w:customStyle="1" w:styleId="WW8Num28z0">
    <w:name w:val="WW8Num28z0"/>
    <w:rsid w:val="00435F65"/>
    <w:rPr>
      <w:b w:val="0"/>
      <w:i w:val="0"/>
      <w:sz w:val="24"/>
      <w:szCs w:val="24"/>
    </w:rPr>
  </w:style>
  <w:style w:type="character" w:customStyle="1" w:styleId="WW8Num29z0">
    <w:name w:val="WW8Num29z0"/>
    <w:rsid w:val="00435F65"/>
    <w:rPr>
      <w:b/>
      <w:i w:val="0"/>
      <w:sz w:val="24"/>
      <w:szCs w:val="24"/>
    </w:rPr>
  </w:style>
  <w:style w:type="character" w:customStyle="1" w:styleId="WW8Num29z1">
    <w:name w:val="WW8Num29z1"/>
    <w:rsid w:val="00435F65"/>
    <w:rPr>
      <w:b w:val="0"/>
      <w:i w:val="0"/>
      <w:sz w:val="24"/>
      <w:szCs w:val="24"/>
    </w:rPr>
  </w:style>
  <w:style w:type="character" w:customStyle="1" w:styleId="WW8Num30z0">
    <w:name w:val="WW8Num30z0"/>
    <w:rsid w:val="00435F65"/>
    <w:rPr>
      <w:b w:val="0"/>
      <w:i w:val="0"/>
      <w:sz w:val="22"/>
      <w:szCs w:val="22"/>
    </w:rPr>
  </w:style>
  <w:style w:type="character" w:customStyle="1" w:styleId="WW8Num31z0">
    <w:name w:val="WW8Num31z0"/>
    <w:rsid w:val="00435F65"/>
    <w:rPr>
      <w:b w:val="0"/>
      <w:i w:val="0"/>
      <w:sz w:val="24"/>
      <w:szCs w:val="24"/>
    </w:rPr>
  </w:style>
  <w:style w:type="character" w:customStyle="1" w:styleId="WW8Num32z0">
    <w:name w:val="WW8Num32z0"/>
    <w:rsid w:val="00435F65"/>
    <w:rPr>
      <w:b w:val="0"/>
      <w:i w:val="0"/>
      <w:sz w:val="22"/>
      <w:szCs w:val="22"/>
    </w:rPr>
  </w:style>
  <w:style w:type="character" w:customStyle="1" w:styleId="WW8Num34z0">
    <w:name w:val="WW8Num34z0"/>
    <w:rsid w:val="00435F65"/>
    <w:rPr>
      <w:rFonts w:ascii="Times New Roman" w:eastAsia="Times New Roman" w:hAnsi="Times New Roman" w:cs="Times New Roman"/>
    </w:rPr>
  </w:style>
  <w:style w:type="character" w:customStyle="1" w:styleId="WW8Num34z1">
    <w:name w:val="WW8Num34z1"/>
    <w:rsid w:val="00435F65"/>
    <w:rPr>
      <w:b/>
      <w:i w:val="0"/>
    </w:rPr>
  </w:style>
  <w:style w:type="character" w:customStyle="1" w:styleId="WW8Num35z0">
    <w:name w:val="WW8Num35z0"/>
    <w:rsid w:val="00435F65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0">
    <w:name w:val="WW8Num36z0"/>
    <w:rsid w:val="00435F65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0">
    <w:name w:val="WW8Num37z0"/>
    <w:rsid w:val="00435F65"/>
    <w:rPr>
      <w:b w:val="0"/>
      <w:i w:val="0"/>
      <w:color w:val="000000"/>
      <w:sz w:val="24"/>
      <w:szCs w:val="24"/>
    </w:rPr>
  </w:style>
  <w:style w:type="character" w:customStyle="1" w:styleId="WW8Num37z1">
    <w:name w:val="WW8Num37z1"/>
    <w:rsid w:val="00435F65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7z2">
    <w:name w:val="WW8Num37z2"/>
    <w:rsid w:val="00435F65"/>
    <w:rPr>
      <w:b/>
    </w:rPr>
  </w:style>
  <w:style w:type="character" w:customStyle="1" w:styleId="Domylnaczcionkaakapitu1">
    <w:name w:val="Domyślna czcionka akapitu1"/>
    <w:rsid w:val="00435F65"/>
  </w:style>
  <w:style w:type="character" w:styleId="Numerstrony">
    <w:name w:val="page number"/>
    <w:basedOn w:val="Domylnaczcionkaakapitu1"/>
    <w:rsid w:val="00435F65"/>
  </w:style>
  <w:style w:type="character" w:styleId="Hipercze">
    <w:name w:val="Hyperlink"/>
    <w:rsid w:val="00435F65"/>
    <w:rPr>
      <w:color w:val="0000FF"/>
      <w:u w:val="single"/>
    </w:rPr>
  </w:style>
  <w:style w:type="character" w:customStyle="1" w:styleId="eltit1">
    <w:name w:val="eltit1"/>
    <w:rsid w:val="00435F65"/>
    <w:rPr>
      <w:rFonts w:ascii="Verdana" w:hAnsi="Verdana" w:cs="Verdana"/>
      <w:color w:val="333366"/>
      <w:sz w:val="20"/>
      <w:szCs w:val="20"/>
    </w:rPr>
  </w:style>
  <w:style w:type="character" w:styleId="HTML-staaszeroko">
    <w:name w:val="HTML Typewriter"/>
    <w:rsid w:val="00435F65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1"/>
    <w:rsid w:val="00435F65"/>
  </w:style>
  <w:style w:type="character" w:customStyle="1" w:styleId="shl1">
    <w:name w:val="shl1"/>
    <w:rsid w:val="00435F65"/>
    <w:rPr>
      <w:shd w:val="clear" w:color="auto" w:fill="FFFF00"/>
    </w:rPr>
  </w:style>
  <w:style w:type="character" w:customStyle="1" w:styleId="Odwoaniedokomentarza1">
    <w:name w:val="Odwołanie do komentarza1"/>
    <w:rsid w:val="00435F65"/>
    <w:rPr>
      <w:sz w:val="16"/>
      <w:szCs w:val="16"/>
    </w:rPr>
  </w:style>
  <w:style w:type="character" w:styleId="UyteHipercze">
    <w:name w:val="FollowedHyperlink"/>
    <w:rsid w:val="00435F65"/>
    <w:rPr>
      <w:color w:val="800080"/>
      <w:u w:val="single"/>
    </w:rPr>
  </w:style>
  <w:style w:type="character" w:customStyle="1" w:styleId="dane1">
    <w:name w:val="dane1"/>
    <w:rsid w:val="00435F65"/>
    <w:rPr>
      <w:color w:val="0000CD"/>
    </w:rPr>
  </w:style>
  <w:style w:type="character" w:styleId="Pogrubienie">
    <w:name w:val="Strong"/>
    <w:qFormat/>
    <w:rsid w:val="00435F65"/>
    <w:rPr>
      <w:b/>
      <w:bCs/>
    </w:rPr>
  </w:style>
  <w:style w:type="character" w:customStyle="1" w:styleId="text2bold">
    <w:name w:val="text2 bold"/>
    <w:basedOn w:val="Domylnaczcionkaakapitu1"/>
    <w:rsid w:val="00435F65"/>
  </w:style>
  <w:style w:type="character" w:customStyle="1" w:styleId="text2">
    <w:name w:val="text2"/>
    <w:basedOn w:val="Domylnaczcionkaakapitu1"/>
    <w:rsid w:val="00435F65"/>
  </w:style>
  <w:style w:type="character" w:customStyle="1" w:styleId="WW8Num38z0">
    <w:name w:val="WW8Num38z0"/>
    <w:rsid w:val="00435F65"/>
    <w:rPr>
      <w:b w:val="0"/>
      <w:color w:val="000000"/>
      <w:sz w:val="22"/>
      <w:szCs w:val="22"/>
    </w:rPr>
  </w:style>
  <w:style w:type="character" w:customStyle="1" w:styleId="Znakiwypunktowania">
    <w:name w:val="Znaki wypunktowania"/>
    <w:rsid w:val="00435F65"/>
    <w:rPr>
      <w:rFonts w:ascii="OpenSymbol" w:eastAsia="OpenSymbol" w:hAnsi="OpenSymbol" w:cs="OpenSymbol"/>
    </w:rPr>
  </w:style>
  <w:style w:type="character" w:customStyle="1" w:styleId="WW8Num41z0">
    <w:name w:val="WW8Num41z0"/>
    <w:rsid w:val="00435F65"/>
    <w:rPr>
      <w:color w:val="FF0000"/>
      <w:sz w:val="22"/>
      <w:szCs w:val="22"/>
    </w:rPr>
  </w:style>
  <w:style w:type="character" w:customStyle="1" w:styleId="WW8Num43z0">
    <w:name w:val="WW8Num43z0"/>
    <w:rsid w:val="00435F65"/>
    <w:rPr>
      <w:b w:val="0"/>
      <w:i w:val="0"/>
      <w:sz w:val="20"/>
      <w:szCs w:val="20"/>
      <w:u w:val="none"/>
    </w:rPr>
  </w:style>
  <w:style w:type="character" w:customStyle="1" w:styleId="WW8Num43z1">
    <w:name w:val="WW8Num43z1"/>
    <w:rsid w:val="00435F65"/>
    <w:rPr>
      <w:sz w:val="22"/>
      <w:szCs w:val="22"/>
    </w:rPr>
  </w:style>
  <w:style w:type="character" w:customStyle="1" w:styleId="WW8Num42z0">
    <w:name w:val="WW8Num42z0"/>
    <w:rsid w:val="00435F65"/>
    <w:rPr>
      <w:rFonts w:ascii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Znakinumeracji">
    <w:name w:val="Znaki numeracji"/>
    <w:rsid w:val="00435F65"/>
    <w:rPr>
      <w:b w:val="0"/>
      <w:bCs w:val="0"/>
      <w:sz w:val="22"/>
      <w:szCs w:val="22"/>
    </w:rPr>
  </w:style>
  <w:style w:type="character" w:customStyle="1" w:styleId="Przykad">
    <w:name w:val="Przykład"/>
    <w:rsid w:val="00435F65"/>
    <w:rPr>
      <w:rFonts w:ascii="Times New Roman" w:eastAsia="NSimSun" w:hAnsi="Times New Roman" w:cs="Courier New"/>
    </w:rPr>
  </w:style>
  <w:style w:type="paragraph" w:customStyle="1" w:styleId="Nagwek10">
    <w:name w:val="Nagłówek1"/>
    <w:basedOn w:val="Normalny"/>
    <w:next w:val="Tekstpodstawowy"/>
    <w:rsid w:val="00435F65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435F65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35F65"/>
    <w:rPr>
      <w:rFonts w:ascii="Arial" w:eastAsia="Times New Roman" w:hAnsi="Arial" w:cs="Arial"/>
      <w:color w:val="000000"/>
      <w:sz w:val="24"/>
      <w:lang w:eastAsia="pl-PL"/>
    </w:rPr>
  </w:style>
  <w:style w:type="paragraph" w:styleId="Lista">
    <w:name w:val="List"/>
    <w:basedOn w:val="Normalny"/>
    <w:rsid w:val="00435F65"/>
    <w:pPr>
      <w:ind w:left="283" w:hanging="283"/>
    </w:pPr>
  </w:style>
  <w:style w:type="paragraph" w:styleId="Legenda">
    <w:name w:val="caption"/>
    <w:basedOn w:val="Normalny"/>
    <w:qFormat/>
    <w:rsid w:val="0043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35F65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435F65"/>
    <w:pPr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435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F65"/>
    <w:rPr>
      <w:rFonts w:ascii="Arial" w:eastAsia="Times New Roman" w:hAnsi="Arial" w:cs="Arial"/>
      <w:color w:val="000000"/>
      <w:sz w:val="20"/>
      <w:lang w:eastAsia="pl-PL"/>
    </w:rPr>
  </w:style>
  <w:style w:type="paragraph" w:customStyle="1" w:styleId="Tekstpodstawowywcity21">
    <w:name w:val="Tekst podstawowy wcięty 21"/>
    <w:basedOn w:val="Normalny"/>
    <w:rsid w:val="00435F65"/>
    <w:pPr>
      <w:ind w:left="360"/>
    </w:pPr>
    <w:rPr>
      <w:sz w:val="24"/>
    </w:rPr>
  </w:style>
  <w:style w:type="paragraph" w:customStyle="1" w:styleId="Tekstpodstawowywcity31">
    <w:name w:val="Tekst podstawowy wcięty 31"/>
    <w:basedOn w:val="Normalny"/>
    <w:rsid w:val="00435F65"/>
    <w:pPr>
      <w:ind w:left="283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435F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35F65"/>
    <w:rPr>
      <w:rFonts w:ascii="Arial" w:eastAsia="Times New Roman" w:hAnsi="Arial" w:cs="Arial"/>
      <w:color w:val="000000"/>
      <w:sz w:val="20"/>
      <w:lang w:eastAsia="pl-PL"/>
    </w:rPr>
  </w:style>
  <w:style w:type="paragraph" w:customStyle="1" w:styleId="tyt">
    <w:name w:val="tyt"/>
    <w:basedOn w:val="Normalny"/>
    <w:rsid w:val="00435F65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Nagwek">
    <w:name w:val="header"/>
    <w:basedOn w:val="Normalny"/>
    <w:link w:val="NagwekZnak"/>
    <w:rsid w:val="00435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35F65"/>
    <w:rPr>
      <w:rFonts w:ascii="Arial" w:eastAsia="Times New Roman" w:hAnsi="Arial" w:cs="Arial"/>
      <w:color w:val="000000"/>
      <w:sz w:val="20"/>
      <w:lang w:eastAsia="pl-PL"/>
    </w:rPr>
  </w:style>
  <w:style w:type="paragraph" w:styleId="Tekstdymka">
    <w:name w:val="Balloon Text"/>
    <w:basedOn w:val="Normalny"/>
    <w:link w:val="TekstdymkaZnak"/>
    <w:rsid w:val="00435F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35F65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qFormat/>
    <w:rsid w:val="00435F65"/>
    <w:pPr>
      <w:jc w:val="center"/>
    </w:pPr>
    <w:rPr>
      <w:sz w:val="24"/>
      <w:u w:val="single"/>
    </w:rPr>
  </w:style>
  <w:style w:type="character" w:customStyle="1" w:styleId="TytuZnak">
    <w:name w:val="Tytuł Znak"/>
    <w:basedOn w:val="Domylnaczcionkaakapitu"/>
    <w:link w:val="Tytu"/>
    <w:rsid w:val="00435F65"/>
    <w:rPr>
      <w:rFonts w:ascii="Arial" w:eastAsia="Times New Roman" w:hAnsi="Arial" w:cs="Arial"/>
      <w:color w:val="000000"/>
      <w:sz w:val="24"/>
      <w:u w:val="single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435F65"/>
    <w:pPr>
      <w:spacing w:after="60"/>
      <w:jc w:val="center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35F65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Listapunktowana2">
    <w:name w:val="List Bullet 2"/>
    <w:basedOn w:val="Normalny"/>
    <w:rsid w:val="00435F65"/>
    <w:pPr>
      <w:numPr>
        <w:numId w:val="4"/>
      </w:numPr>
      <w:tabs>
        <w:tab w:val="clear" w:pos="643"/>
      </w:tabs>
      <w:ind w:left="566" w:hanging="283"/>
    </w:pPr>
  </w:style>
  <w:style w:type="paragraph" w:customStyle="1" w:styleId="Tekstpodstawowy31">
    <w:name w:val="Tekst podstawowy 31"/>
    <w:basedOn w:val="Normalny"/>
    <w:rsid w:val="00435F65"/>
    <w:pPr>
      <w:spacing w:after="120"/>
    </w:pPr>
    <w:rPr>
      <w:sz w:val="16"/>
      <w:szCs w:val="16"/>
    </w:rPr>
  </w:style>
  <w:style w:type="paragraph" w:customStyle="1" w:styleId="Tekstkomentarza1">
    <w:name w:val="Tekst komentarza1"/>
    <w:basedOn w:val="Normalny"/>
    <w:rsid w:val="00435F65"/>
  </w:style>
  <w:style w:type="paragraph" w:styleId="Tekstkomentarza">
    <w:name w:val="annotation text"/>
    <w:basedOn w:val="Normalny"/>
    <w:link w:val="TekstkomentarzaZnak"/>
    <w:unhideWhenUsed/>
    <w:rsid w:val="00435F6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35F65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435F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35F65"/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Tekstblokowy1">
    <w:name w:val="Tekst blokowy1"/>
    <w:basedOn w:val="Normalny"/>
    <w:rsid w:val="00435F65"/>
    <w:pPr>
      <w:ind w:left="-851" w:right="-597"/>
      <w:jc w:val="both"/>
    </w:pPr>
  </w:style>
  <w:style w:type="paragraph" w:customStyle="1" w:styleId="style">
    <w:name w:val="style"/>
    <w:basedOn w:val="Normalny"/>
    <w:rsid w:val="00435F65"/>
    <w:pPr>
      <w:spacing w:before="280" w:after="280"/>
    </w:pPr>
    <w:rPr>
      <w:sz w:val="24"/>
      <w:szCs w:val="24"/>
    </w:rPr>
  </w:style>
  <w:style w:type="paragraph" w:customStyle="1" w:styleId="Znak">
    <w:name w:val="Znak"/>
    <w:basedOn w:val="Normalny"/>
    <w:rsid w:val="00435F65"/>
    <w:rPr>
      <w:sz w:val="24"/>
      <w:szCs w:val="24"/>
    </w:rPr>
  </w:style>
  <w:style w:type="paragraph" w:customStyle="1" w:styleId="ZnakZnakZnakZnakZnak">
    <w:name w:val="Znak Znak Znak Znak Znak"/>
    <w:basedOn w:val="Normalny"/>
    <w:rsid w:val="00435F65"/>
    <w:rPr>
      <w:sz w:val="24"/>
      <w:szCs w:val="24"/>
    </w:rPr>
  </w:style>
  <w:style w:type="paragraph" w:customStyle="1" w:styleId="ZnakZnak1ZnakZnakZnakZnak">
    <w:name w:val="Znak Znak1 Znak Znak Znak Znak"/>
    <w:basedOn w:val="Normalny"/>
    <w:rsid w:val="00435F65"/>
    <w:rPr>
      <w:sz w:val="24"/>
      <w:szCs w:val="24"/>
    </w:rPr>
  </w:style>
  <w:style w:type="paragraph" w:customStyle="1" w:styleId="O">
    <w:name w:val="O"/>
    <w:basedOn w:val="Normalny"/>
    <w:rsid w:val="00435F65"/>
    <w:pPr>
      <w:widowControl w:val="0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rsid w:val="00435F65"/>
    <w:pPr>
      <w:suppressLineNumbers/>
    </w:pPr>
  </w:style>
  <w:style w:type="paragraph" w:customStyle="1" w:styleId="Nagwektabeli">
    <w:name w:val="Nagłówek tabeli"/>
    <w:basedOn w:val="Zawartotabeli"/>
    <w:rsid w:val="00435F6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35F65"/>
  </w:style>
  <w:style w:type="paragraph" w:customStyle="1" w:styleId="Akapitzlist1">
    <w:name w:val="Akapit z listą1"/>
    <w:basedOn w:val="Normalny"/>
    <w:rsid w:val="00435F65"/>
    <w:pPr>
      <w:spacing w:after="200" w:line="276" w:lineRule="auto"/>
      <w:ind w:left="720"/>
    </w:pPr>
    <w:rPr>
      <w:rFonts w:ascii="Calibri" w:hAnsi="Calibri" w:cs="Calibri"/>
      <w:sz w:val="22"/>
    </w:rPr>
  </w:style>
  <w:style w:type="paragraph" w:styleId="Adreszwrotnynakopercie">
    <w:name w:val="envelope return"/>
    <w:basedOn w:val="Normalny"/>
    <w:rsid w:val="00435F65"/>
    <w:rPr>
      <w:rFonts w:cs="Calibri"/>
    </w:rPr>
  </w:style>
  <w:style w:type="numbering" w:customStyle="1" w:styleId="Bezlisty1">
    <w:name w:val="Bez listy1"/>
    <w:next w:val="Bezlisty"/>
    <w:semiHidden/>
    <w:rsid w:val="00435F65"/>
  </w:style>
  <w:style w:type="character" w:styleId="Odwoaniedokomentarza">
    <w:name w:val="annotation reference"/>
    <w:rsid w:val="00435F65"/>
    <w:rPr>
      <w:sz w:val="16"/>
      <w:szCs w:val="16"/>
    </w:rPr>
  </w:style>
  <w:style w:type="table" w:styleId="Tabela-Siatka">
    <w:name w:val="Table Grid"/>
    <w:basedOn w:val="Standardowy"/>
    <w:uiPriority w:val="59"/>
    <w:rsid w:val="00435F65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22201-C9C8-4270-941C-EDFE32E5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2614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Katyrzyna KB. Błszczyk</dc:creator>
  <cp:keywords/>
  <dc:description/>
  <cp:lastModifiedBy>Klaudia Ciesielska</cp:lastModifiedBy>
  <cp:revision>66</cp:revision>
  <dcterms:created xsi:type="dcterms:W3CDTF">2016-08-05T14:11:00Z</dcterms:created>
  <dcterms:modified xsi:type="dcterms:W3CDTF">2026-03-04T14:14:00Z</dcterms:modified>
</cp:coreProperties>
</file>